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CD0FE" w14:textId="77777777" w:rsidR="006E1047" w:rsidRPr="006E1047" w:rsidRDefault="006E1047">
      <w:pPr>
        <w:spacing w:before="3"/>
        <w:ind w:left="315" w:right="324"/>
        <w:jc w:val="center"/>
        <w:rPr>
          <w:rFonts w:asciiTheme="minorHAnsi" w:hAnsiTheme="minorHAnsi" w:cstheme="minorHAnsi"/>
          <w:sz w:val="22"/>
          <w:szCs w:val="22"/>
        </w:rPr>
      </w:pPr>
      <w:r w:rsidRPr="006E1047">
        <w:rPr>
          <w:rFonts w:asciiTheme="minorHAnsi" w:hAnsiTheme="minorHAnsi" w:cstheme="minorHAnsi"/>
          <w:sz w:val="22"/>
          <w:szCs w:val="22"/>
        </w:rPr>
        <w:t>Merryn Villarreal</w:t>
      </w:r>
    </w:p>
    <w:p w14:paraId="00C53BA4" w14:textId="5D260122" w:rsidR="00842D42" w:rsidRPr="006E1047" w:rsidRDefault="006E1047">
      <w:pPr>
        <w:spacing w:before="3"/>
        <w:ind w:left="315" w:right="32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6E1047">
        <w:rPr>
          <w:rFonts w:asciiTheme="minorHAnsi" w:hAnsiTheme="minorHAnsi" w:cstheme="minorHAnsi"/>
          <w:sz w:val="22"/>
          <w:szCs w:val="22"/>
        </w:rPr>
        <w:pict w14:anchorId="33F49EA7">
          <v:group id="_x0000_s1034" style="position:absolute;left:0;text-align:left;margin-left:34.55pt;margin-top:21.4pt;width:542.3pt;height:0;z-index:-251660800;mso-position-horizontal-relative:page" coordorigin="691,428" coordsize="10846,0">
            <v:shape id="_x0000_s1035" style="position:absolute;left:691;top:428;width:10846;height:0" coordorigin="691,428" coordsize="10846,0" path="m691,428r10846,e" filled="f" strokeweight=".58pt">
              <v:path arrowok="t"/>
            </v:shape>
            <w10:wrap anchorx="page"/>
          </v:group>
        </w:pict>
      </w:r>
      <w:r w:rsidRPr="006E1047">
        <w:rPr>
          <w:rFonts w:asciiTheme="minorHAnsi" w:hAnsiTheme="minorHAnsi" w:cstheme="minorHAnsi"/>
          <w:sz w:val="22"/>
          <w:szCs w:val="22"/>
        </w:rPr>
        <w:pict w14:anchorId="4A77466F">
          <v:group id="_x0000_s1032" style="position:absolute;left:0;text-align:left;margin-left:34.55pt;margin-top:41.1pt;width:542.3pt;height:0;z-index:-251659776;mso-position-horizontal-relative:page" coordorigin="691,822" coordsize="10846,0">
            <v:shape id="_x0000_s1033" style="position:absolute;left:691;top:822;width:10846;height:0" coordorigin="691,822" coordsize="10846,0" path="m691,822r10846,e" filled="f" strokeweight=".58pt">
              <v:path arrowok="t"/>
            </v:shape>
            <w10:wrap anchorx="page"/>
          </v:group>
        </w:pict>
      </w:r>
      <w:r w:rsidRPr="006E1047">
        <w:rPr>
          <w:rFonts w:asciiTheme="minorHAnsi" w:hAnsiTheme="minorHAnsi" w:cstheme="minorHAnsi"/>
          <w:sz w:val="22"/>
          <w:szCs w:val="22"/>
        </w:rPr>
        <w:t>merryn@gmail.com</w:t>
      </w:r>
      <w:r w:rsidRPr="006E1047">
        <w:rPr>
          <w:rFonts w:asciiTheme="minorHAnsi" w:eastAsia="Calibri" w:hAnsiTheme="minorHAnsi" w:cstheme="minorHAnsi"/>
          <w:b/>
          <w:spacing w:val="6"/>
          <w:w w:val="99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|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PO</w:t>
      </w:r>
      <w:r w:rsidRPr="006E1047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B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x</w:t>
      </w:r>
      <w:r w:rsidRPr="006E1047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16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7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3</w:t>
      </w:r>
      <w:r w:rsidRPr="006E1047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|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al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 xml:space="preserve">FL 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3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20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1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1</w:t>
      </w:r>
      <w:r w:rsidRPr="006E1047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|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(H):</w:t>
      </w:r>
      <w:r w:rsidRPr="006E1047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8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0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0-9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9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1-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5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18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7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|</w:t>
      </w:r>
      <w:r w:rsidRPr="006E1047">
        <w:rPr>
          <w:rFonts w:asciiTheme="minorHAnsi" w:eastAsia="Calibri" w:hAnsiTheme="minorHAnsi" w:cstheme="minorHAnsi"/>
          <w:b/>
          <w:spacing w:val="-1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(C):</w:t>
      </w:r>
      <w:r w:rsidRPr="006E1047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</w:rPr>
        <w:t>8</w:t>
      </w:r>
      <w:r w:rsidRPr="006E1047">
        <w:rPr>
          <w:rFonts w:asciiTheme="minorHAnsi" w:eastAsia="Calibri" w:hAnsiTheme="minorHAnsi" w:cstheme="minorHAnsi"/>
          <w:b/>
          <w:spacing w:val="-1"/>
          <w:w w:val="99"/>
          <w:sz w:val="22"/>
          <w:szCs w:val="22"/>
        </w:rPr>
        <w:t>0</w:t>
      </w:r>
      <w:r w:rsidRPr="006E1047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</w:rPr>
        <w:t>0-</w:t>
      </w:r>
      <w:r w:rsidRPr="006E1047">
        <w:rPr>
          <w:rFonts w:asciiTheme="minorHAnsi" w:eastAsia="Calibri" w:hAnsiTheme="minorHAnsi" w:cstheme="minorHAnsi"/>
          <w:b/>
          <w:spacing w:val="-1"/>
          <w:w w:val="99"/>
          <w:sz w:val="22"/>
          <w:szCs w:val="22"/>
        </w:rPr>
        <w:t>99</w:t>
      </w:r>
      <w:r w:rsidRPr="006E1047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</w:rPr>
        <w:t>1-5</w:t>
      </w:r>
      <w:r w:rsidRPr="006E1047">
        <w:rPr>
          <w:rFonts w:asciiTheme="minorHAnsi" w:eastAsia="Calibri" w:hAnsiTheme="minorHAnsi" w:cstheme="minorHAnsi"/>
          <w:b/>
          <w:spacing w:val="-1"/>
          <w:w w:val="99"/>
          <w:sz w:val="22"/>
          <w:szCs w:val="22"/>
        </w:rPr>
        <w:t>1</w:t>
      </w:r>
      <w:r w:rsidRPr="006E1047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</w:rPr>
        <w:t>8</w:t>
      </w:r>
      <w:r w:rsidRPr="006E1047">
        <w:rPr>
          <w:rFonts w:asciiTheme="minorHAnsi" w:eastAsia="Calibri" w:hAnsiTheme="minorHAnsi" w:cstheme="minorHAnsi"/>
          <w:b/>
          <w:w w:val="99"/>
          <w:sz w:val="22"/>
          <w:szCs w:val="22"/>
        </w:rPr>
        <w:t>7</w:t>
      </w:r>
    </w:p>
    <w:p w14:paraId="298DC14B" w14:textId="77777777" w:rsidR="00842D42" w:rsidRPr="006E1047" w:rsidRDefault="00842D42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3E3D355C" w14:textId="77777777" w:rsidR="00842D42" w:rsidRPr="006E1047" w:rsidRDefault="006E1047">
      <w:pPr>
        <w:ind w:left="1197" w:right="122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6E1047">
        <w:rPr>
          <w:rFonts w:asciiTheme="minorHAnsi" w:eastAsia="Calibri" w:hAnsiTheme="minorHAnsi" w:cstheme="minorHAnsi"/>
          <w:b/>
          <w:spacing w:val="9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b/>
          <w:spacing w:val="10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b/>
          <w:spacing w:val="11"/>
          <w:sz w:val="22"/>
          <w:szCs w:val="22"/>
        </w:rPr>
        <w:t>NI</w:t>
      </w:r>
      <w:r w:rsidRPr="006E1047">
        <w:rPr>
          <w:rFonts w:asciiTheme="minorHAnsi" w:eastAsia="Calibri" w:hAnsiTheme="minorHAnsi" w:cstheme="minorHAnsi"/>
          <w:b/>
          <w:spacing w:val="9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b/>
          <w:spacing w:val="20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pacing w:val="9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b/>
          <w:spacing w:val="10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b/>
          <w:spacing w:val="9"/>
          <w:sz w:val="22"/>
          <w:szCs w:val="22"/>
        </w:rPr>
        <w:t>OJ</w:t>
      </w:r>
      <w:r w:rsidRPr="006E1047">
        <w:rPr>
          <w:rFonts w:asciiTheme="minorHAnsi" w:eastAsia="Calibri" w:hAnsiTheme="minorHAnsi" w:cstheme="minorHAnsi"/>
          <w:b/>
          <w:spacing w:val="10"/>
          <w:sz w:val="22"/>
          <w:szCs w:val="22"/>
        </w:rPr>
        <w:t>EC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b/>
          <w:spacing w:val="2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pacing w:val="9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b/>
          <w:spacing w:val="8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b/>
          <w:spacing w:val="9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b/>
          <w:spacing w:val="10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b/>
          <w:spacing w:val="11"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b/>
          <w:spacing w:val="10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b/>
          <w:spacing w:val="18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|</w:t>
      </w:r>
      <w:r w:rsidRPr="006E1047">
        <w:rPr>
          <w:rFonts w:asciiTheme="minorHAnsi" w:eastAsia="Calibri" w:hAnsiTheme="minorHAnsi" w:cstheme="minorHAnsi"/>
          <w:b/>
          <w:spacing w:val="8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pacing w:val="10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b/>
          <w:spacing w:val="9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b/>
          <w:spacing w:val="1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b/>
          <w:spacing w:val="9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b/>
          <w:spacing w:val="1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b/>
          <w:spacing w:val="10"/>
          <w:sz w:val="22"/>
          <w:szCs w:val="22"/>
        </w:rPr>
        <w:t>RU</w:t>
      </w:r>
      <w:r w:rsidRPr="006E1047">
        <w:rPr>
          <w:rFonts w:asciiTheme="minorHAnsi" w:eastAsia="Calibri" w:hAnsiTheme="minorHAnsi" w:cstheme="minorHAnsi"/>
          <w:b/>
          <w:spacing w:val="8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b/>
          <w:spacing w:val="11"/>
          <w:sz w:val="22"/>
          <w:szCs w:val="22"/>
        </w:rPr>
        <w:t>TI</w:t>
      </w:r>
      <w:r w:rsidRPr="006E1047">
        <w:rPr>
          <w:rFonts w:asciiTheme="minorHAnsi" w:eastAsia="Calibri" w:hAnsiTheme="minorHAnsi" w:cstheme="minorHAnsi"/>
          <w:b/>
          <w:spacing w:val="7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b/>
          <w:spacing w:val="19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pacing w:val="10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b/>
          <w:spacing w:val="11"/>
          <w:sz w:val="22"/>
          <w:szCs w:val="22"/>
        </w:rPr>
        <w:t>X</w:t>
      </w:r>
      <w:r w:rsidRPr="006E1047">
        <w:rPr>
          <w:rFonts w:asciiTheme="minorHAnsi" w:eastAsia="Calibri" w:hAnsiTheme="minorHAnsi" w:cstheme="minorHAnsi"/>
          <w:b/>
          <w:spacing w:val="10"/>
          <w:sz w:val="22"/>
          <w:szCs w:val="22"/>
        </w:rPr>
        <w:t>ECU</w:t>
      </w:r>
      <w:r w:rsidRPr="006E1047">
        <w:rPr>
          <w:rFonts w:asciiTheme="minorHAnsi" w:eastAsia="Calibri" w:hAnsiTheme="minorHAnsi" w:cstheme="minorHAnsi"/>
          <w:b/>
          <w:spacing w:val="8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b/>
          <w:spacing w:val="11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b/>
          <w:spacing w:val="9"/>
          <w:sz w:val="22"/>
          <w:szCs w:val="22"/>
        </w:rPr>
        <w:t>V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b/>
          <w:spacing w:val="20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|</w:t>
      </w:r>
      <w:r w:rsidRPr="006E1047">
        <w:rPr>
          <w:rFonts w:asciiTheme="minorHAnsi" w:eastAsia="Calibri" w:hAnsiTheme="minorHAnsi" w:cstheme="minorHAnsi"/>
          <w:b/>
          <w:spacing w:val="8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pacing w:val="9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b/>
          <w:spacing w:val="10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b/>
          <w:spacing w:val="9"/>
          <w:sz w:val="22"/>
          <w:szCs w:val="22"/>
        </w:rPr>
        <w:t>OJ</w:t>
      </w:r>
      <w:r w:rsidRPr="006E1047">
        <w:rPr>
          <w:rFonts w:asciiTheme="minorHAnsi" w:eastAsia="Calibri" w:hAnsiTheme="minorHAnsi" w:cstheme="minorHAnsi"/>
          <w:b/>
          <w:spacing w:val="10"/>
          <w:sz w:val="22"/>
          <w:szCs w:val="22"/>
        </w:rPr>
        <w:t>EC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b/>
          <w:spacing w:val="19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pacing w:val="10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b/>
          <w:spacing w:val="9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b/>
          <w:spacing w:val="1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b/>
          <w:spacing w:val="9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b/>
          <w:spacing w:val="10"/>
          <w:sz w:val="22"/>
          <w:szCs w:val="22"/>
        </w:rPr>
        <w:t>UL</w:t>
      </w:r>
      <w:r w:rsidRPr="006E1047">
        <w:rPr>
          <w:rFonts w:asciiTheme="minorHAnsi" w:eastAsia="Calibri" w:hAnsiTheme="minorHAnsi" w:cstheme="minorHAnsi"/>
          <w:b/>
          <w:spacing w:val="1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b/>
          <w:spacing w:val="10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b/>
          <w:spacing w:val="9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4D34EAF7" w14:textId="77777777" w:rsidR="00842D42" w:rsidRPr="006E1047" w:rsidRDefault="00842D42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0226F47B" w14:textId="77777777" w:rsidR="00842D42" w:rsidRPr="006E1047" w:rsidRDefault="006E1047">
      <w:pPr>
        <w:ind w:left="129" w:right="139" w:hanging="3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i/>
          <w:spacing w:val="-6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na</w:t>
      </w:r>
      <w:r w:rsidRPr="006E1047">
        <w:rPr>
          <w:rFonts w:asciiTheme="minorHAnsi" w:eastAsia="Calibri" w:hAnsiTheme="minorHAnsi" w:cstheme="minorHAnsi"/>
          <w:i/>
          <w:spacing w:val="-6"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1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6"/>
          <w:sz w:val="22"/>
          <w:szCs w:val="22"/>
        </w:rPr>
        <w:t>da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y-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-</w:t>
      </w:r>
      <w:r w:rsidRPr="006E1047">
        <w:rPr>
          <w:rFonts w:asciiTheme="minorHAnsi" w:eastAsia="Calibri" w:hAnsiTheme="minorHAnsi" w:cstheme="minorHAnsi"/>
          <w:i/>
          <w:spacing w:val="-6"/>
          <w:sz w:val="22"/>
          <w:szCs w:val="22"/>
        </w:rPr>
        <w:t>da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6E1047">
        <w:rPr>
          <w:rFonts w:asciiTheme="minorHAnsi" w:eastAsia="Calibri" w:hAnsiTheme="minorHAnsi" w:cstheme="minorHAnsi"/>
          <w:i/>
          <w:spacing w:val="-15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rat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pacing w:val="-6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i/>
          <w:spacing w:val="-18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sp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ec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pacing w:val="-1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i/>
          <w:spacing w:val="-7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jec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pacing w:val="-1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pacing w:val="-6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i/>
          <w:spacing w:val="-1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ro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j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ec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1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sc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1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6"/>
          <w:sz w:val="22"/>
          <w:szCs w:val="22"/>
        </w:rPr>
        <w:t>b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6E1047">
        <w:rPr>
          <w:rFonts w:asciiTheme="minorHAnsi" w:eastAsia="Calibri" w:hAnsiTheme="minorHAnsi" w:cstheme="minorHAnsi"/>
          <w:i/>
          <w:spacing w:val="-10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ef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ve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6E1047">
        <w:rPr>
          <w:rFonts w:asciiTheme="minorHAnsi" w:eastAsia="Calibri" w:hAnsiTheme="minorHAnsi" w:cstheme="minorHAnsi"/>
          <w:i/>
          <w:spacing w:val="-16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ap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pl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y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i/>
          <w:spacing w:val="-16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h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gi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pacing w:val="-20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3"/>
          <w:w w:val="99"/>
          <w:sz w:val="22"/>
          <w:szCs w:val="22"/>
        </w:rPr>
        <w:t>h</w:t>
      </w:r>
      <w:r w:rsidRPr="006E1047">
        <w:rPr>
          <w:rFonts w:asciiTheme="minorHAnsi" w:eastAsia="Calibri" w:hAnsiTheme="minorHAnsi" w:cstheme="minorHAnsi"/>
          <w:i/>
          <w:spacing w:val="-6"/>
          <w:w w:val="99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 xml:space="preserve">t 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6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fo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1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jec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1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pacing w:val="-6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da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pacing w:val="-1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pacing w:val="-6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i/>
          <w:spacing w:val="-1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6"/>
          <w:sz w:val="22"/>
          <w:szCs w:val="22"/>
        </w:rPr>
        <w:t>b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6E1047">
        <w:rPr>
          <w:rFonts w:asciiTheme="minorHAnsi" w:eastAsia="Calibri" w:hAnsiTheme="minorHAnsi" w:cstheme="minorHAnsi"/>
          <w:i/>
          <w:spacing w:val="-10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imi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z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i/>
          <w:spacing w:val="-17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x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po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16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an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i/>
          <w:spacing w:val="-1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pacing w:val="-6"/>
          <w:sz w:val="22"/>
          <w:szCs w:val="22"/>
        </w:rPr>
        <w:t>k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pacing w:val="-9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pacing w:val="-9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jec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.</w:t>
      </w:r>
      <w:r w:rsidRPr="006E1047">
        <w:rPr>
          <w:rFonts w:asciiTheme="minorHAnsi" w:eastAsia="Calibri" w:hAnsiTheme="minorHAnsi" w:cstheme="minorHAnsi"/>
          <w:i/>
          <w:spacing w:val="37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6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10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an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i/>
          <w:spacing w:val="-1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x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i/>
          <w:spacing w:val="-6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1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jec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10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6"/>
          <w:sz w:val="22"/>
          <w:szCs w:val="22"/>
        </w:rPr>
        <w:t>w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or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k</w:t>
      </w:r>
      <w:r w:rsidRPr="006E1047">
        <w:rPr>
          <w:rFonts w:asciiTheme="minorHAnsi" w:eastAsia="Calibri" w:hAnsiTheme="minorHAnsi" w:cstheme="minorHAnsi"/>
          <w:i/>
          <w:spacing w:val="-1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5"/>
          <w:w w:val="99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i/>
          <w:spacing w:val="-6"/>
          <w:w w:val="99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pacing w:val="-3"/>
          <w:w w:val="99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w w:val="99"/>
          <w:sz w:val="22"/>
          <w:szCs w:val="22"/>
        </w:rPr>
        <w:t xml:space="preserve">s 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pacing w:val="-6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i/>
          <w:spacing w:val="-1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ev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9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6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pacing w:val="-8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ap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ro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-6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1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pacing w:val="-10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ee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1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i/>
          <w:spacing w:val="-6"/>
          <w:sz w:val="22"/>
          <w:szCs w:val="22"/>
        </w:rPr>
        <w:t>h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an</w:t>
      </w:r>
      <w:r w:rsidRPr="006E1047">
        <w:rPr>
          <w:rFonts w:asciiTheme="minorHAnsi" w:eastAsia="Calibri" w:hAnsiTheme="minorHAnsi" w:cstheme="minorHAnsi"/>
          <w:i/>
          <w:spacing w:val="-6"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i/>
          <w:spacing w:val="-17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6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6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pacing w:val="-1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an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i/>
          <w:spacing w:val="-1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q</w:t>
      </w:r>
      <w:r w:rsidRPr="006E1047">
        <w:rPr>
          <w:rFonts w:asciiTheme="minorHAnsi" w:eastAsia="Calibri" w:hAnsiTheme="minorHAnsi" w:cstheme="minorHAnsi"/>
          <w:i/>
          <w:spacing w:val="-6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6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i/>
          <w:spacing w:val="-16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-6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i/>
          <w:spacing w:val="-6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i/>
          <w:spacing w:val="-16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6"/>
          <w:sz w:val="22"/>
          <w:szCs w:val="22"/>
        </w:rPr>
        <w:t>h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7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-6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6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i/>
          <w:spacing w:val="-6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pacing w:val="-18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i/>
          <w:spacing w:val="-7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6"/>
          <w:w w:val="99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pacing w:val="-4"/>
          <w:w w:val="99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1"/>
          <w:w w:val="99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6"/>
          <w:w w:val="99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i/>
          <w:spacing w:val="-1"/>
          <w:w w:val="99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w w:val="99"/>
          <w:sz w:val="22"/>
          <w:szCs w:val="22"/>
        </w:rPr>
        <w:t xml:space="preserve">d 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ce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pacing w:val="-1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pacing w:val="-6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i/>
          <w:spacing w:val="-1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6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-6"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6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15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pacing w:val="40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ap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ro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pr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-6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1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on</w:t>
      </w:r>
      <w:r w:rsidRPr="006E1047">
        <w:rPr>
          <w:rFonts w:asciiTheme="minorHAnsi" w:eastAsia="Calibri" w:hAnsiTheme="minorHAnsi" w:cstheme="minorHAnsi"/>
          <w:i/>
          <w:spacing w:val="-6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.</w:t>
      </w:r>
      <w:r w:rsidRPr="006E1047">
        <w:rPr>
          <w:rFonts w:asciiTheme="minorHAnsi" w:eastAsia="Calibri" w:hAnsiTheme="minorHAnsi" w:cstheme="minorHAnsi"/>
          <w:i/>
          <w:spacing w:val="37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xp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ri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7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ud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h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 xml:space="preserve">e 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1"/>
          <w:w w:val="99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pacing w:val="1"/>
          <w:w w:val="99"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:</w:t>
      </w:r>
    </w:p>
    <w:p w14:paraId="2B7DB1A1" w14:textId="77777777" w:rsidR="00842D42" w:rsidRPr="006E1047" w:rsidRDefault="00842D42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10144802" w14:textId="77777777" w:rsidR="00842D42" w:rsidRPr="006E1047" w:rsidRDefault="006E1047">
      <w:pPr>
        <w:tabs>
          <w:tab w:val="left" w:pos="460"/>
        </w:tabs>
        <w:ind w:left="480" w:right="92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E1047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6E1047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j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ec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Mana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-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6E1047">
        <w:rPr>
          <w:rFonts w:asciiTheme="minorHAnsi" w:eastAsia="Calibri" w:hAnsiTheme="minorHAnsi" w:cstheme="minorHAnsi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gr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ss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ct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ag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si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E1047">
        <w:rPr>
          <w:rFonts w:asciiTheme="minorHAnsi" w:eastAsia="Calibri" w:hAnsiTheme="minorHAnsi" w:cstheme="minorHAnsi"/>
          <w:sz w:val="22"/>
          <w:szCs w:val="22"/>
        </w:rPr>
        <w:t>ili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as</w:t>
      </w:r>
      <w:r w:rsidRPr="006E104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sz w:val="22"/>
          <w:szCs w:val="22"/>
        </w:rPr>
        <w:t>lt</w:t>
      </w:r>
      <w:r w:rsidRPr="006E104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ex</w:t>
      </w:r>
      <w:r w:rsidRPr="006E1047">
        <w:rPr>
          <w:rFonts w:asciiTheme="minorHAnsi" w:eastAsia="Calibri" w:hAnsiTheme="minorHAnsi" w:cstheme="minorHAnsi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ce</w:t>
      </w:r>
      <w:r w:rsidRPr="006E1047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ra</w:t>
      </w:r>
      <w:r w:rsidRPr="006E1047">
        <w:rPr>
          <w:rFonts w:asciiTheme="minorHAnsi" w:eastAsia="Calibri" w:hAnsiTheme="minorHAnsi" w:cstheme="minorHAnsi"/>
          <w:sz w:val="22"/>
          <w:szCs w:val="22"/>
        </w:rPr>
        <w:t>ck</w:t>
      </w:r>
      <w:r w:rsidRPr="006E1047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rd</w:t>
      </w:r>
      <w:r w:rsidRPr="006E104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in</w:t>
      </w:r>
      <w:r w:rsidRPr="006E104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z w:val="22"/>
          <w:szCs w:val="22"/>
        </w:rPr>
        <w:t>la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g,</w:t>
      </w:r>
      <w:r w:rsidRPr="006E1047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sch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6E1047">
        <w:rPr>
          <w:rFonts w:asciiTheme="minorHAnsi" w:eastAsia="Calibri" w:hAnsiTheme="minorHAnsi" w:cstheme="minorHAnsi"/>
          <w:sz w:val="22"/>
          <w:szCs w:val="22"/>
        </w:rPr>
        <w:t>li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g,</w:t>
      </w:r>
      <w:r w:rsidRPr="006E1047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g,</w:t>
      </w:r>
      <w:r w:rsidRPr="006E1047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agi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ac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f c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j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h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bud</w:t>
      </w:r>
      <w:r w:rsidRPr="006E1047">
        <w:rPr>
          <w:rFonts w:asciiTheme="minorHAnsi" w:eastAsia="Calibri" w:hAnsiTheme="minorHAnsi" w:cstheme="minorHAnsi"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et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as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z w:val="22"/>
          <w:szCs w:val="22"/>
        </w:rPr>
        <w:t>all as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$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3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>0</w:t>
      </w:r>
      <w:r w:rsidRPr="006E1047">
        <w:rPr>
          <w:rFonts w:asciiTheme="minorHAnsi" w:eastAsia="Calibri" w:hAnsiTheme="minorHAnsi" w:cstheme="minorHAnsi"/>
          <w:sz w:val="22"/>
          <w:szCs w:val="22"/>
        </w:rPr>
        <w:t>k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d as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large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as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$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4M</w:t>
      </w:r>
      <w:r w:rsidRPr="006E104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51B2906" w14:textId="77777777" w:rsidR="00842D42" w:rsidRPr="006E1047" w:rsidRDefault="006E1047">
      <w:pPr>
        <w:tabs>
          <w:tab w:val="left" w:pos="460"/>
        </w:tabs>
        <w:spacing w:before="60"/>
        <w:ind w:left="480" w:right="93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E1047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6E1047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j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ec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b/>
          <w:spacing w:val="47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b/>
          <w:spacing w:val="-3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mi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ni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b/>
          <w:spacing w:val="46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-</w:t>
      </w:r>
      <w:r w:rsidRPr="006E1047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j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ct</w:t>
      </w:r>
      <w:r w:rsidRPr="006E1047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46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6E1047">
        <w:rPr>
          <w:rFonts w:asciiTheme="minorHAnsi" w:eastAsia="Calibri" w:hAnsiTheme="minorHAnsi" w:cstheme="minorHAnsi"/>
          <w:sz w:val="22"/>
          <w:szCs w:val="22"/>
        </w:rPr>
        <w:t>s,</w:t>
      </w:r>
      <w:r w:rsidRPr="006E1047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46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z w:val="22"/>
          <w:szCs w:val="22"/>
        </w:rPr>
        <w:t>it</w:t>
      </w:r>
      <w:r w:rsidRPr="006E1047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cial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y</w:t>
      </w:r>
      <w:r w:rsidRPr="006E1047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rac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j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z w:val="22"/>
          <w:szCs w:val="22"/>
        </w:rPr>
        <w:t>lia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et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;</w:t>
      </w:r>
      <w:r w:rsidRPr="006E1047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ndu</w:t>
      </w:r>
      <w:r w:rsidRPr="006E1047">
        <w:rPr>
          <w:rFonts w:asciiTheme="minorHAnsi" w:eastAsia="Calibri" w:hAnsiTheme="minorHAnsi" w:cstheme="minorHAnsi"/>
          <w:sz w:val="22"/>
          <w:szCs w:val="22"/>
        </w:rPr>
        <w:t>ct</w:t>
      </w:r>
      <w:r w:rsidRPr="006E1047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6E1047">
        <w:rPr>
          <w:rFonts w:asciiTheme="minorHAnsi" w:eastAsia="Calibri" w:hAnsiTheme="minorHAnsi" w:cstheme="minorHAnsi"/>
          <w:sz w:val="22"/>
          <w:szCs w:val="22"/>
        </w:rPr>
        <w:t>ali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y</w:t>
      </w:r>
      <w:r w:rsidRPr="006E1047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z w:val="22"/>
          <w:szCs w:val="22"/>
        </w:rPr>
        <w:t>ia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6E1047">
        <w:rPr>
          <w:rFonts w:asciiTheme="minorHAnsi" w:eastAsia="Calibri" w:hAnsiTheme="minorHAnsi" w:cstheme="minorHAnsi"/>
          <w:sz w:val="22"/>
          <w:szCs w:val="22"/>
        </w:rPr>
        <w:t>ly</w:t>
      </w:r>
      <w:r w:rsidRPr="006E1047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in</w:t>
      </w:r>
      <w:r w:rsidRPr="006E1047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E1047">
        <w:rPr>
          <w:rFonts w:asciiTheme="minorHAnsi" w:eastAsia="Calibri" w:hAnsiTheme="minorHAnsi" w:cstheme="minorHAnsi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pun</w:t>
      </w:r>
      <w:r w:rsidRPr="006E1047">
        <w:rPr>
          <w:rFonts w:asciiTheme="minorHAnsi" w:eastAsia="Calibri" w:hAnsiTheme="minorHAnsi" w:cstheme="minorHAnsi"/>
          <w:sz w:val="22"/>
          <w:szCs w:val="22"/>
        </w:rPr>
        <w:t>ch</w:t>
      </w:r>
      <w:r w:rsidRPr="006E1047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z w:val="22"/>
          <w:szCs w:val="22"/>
        </w:rPr>
        <w:t>ist</w:t>
      </w:r>
      <w:r w:rsidRPr="006E1047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ase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j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s;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ev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w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d s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ri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ee</w:t>
      </w:r>
      <w:r w:rsidRPr="006E1047">
        <w:rPr>
          <w:rFonts w:asciiTheme="minorHAnsi" w:eastAsia="Calibri" w:hAnsiTheme="minorHAnsi" w:cstheme="minorHAnsi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6E1047">
        <w:rPr>
          <w:rFonts w:asciiTheme="minorHAnsi" w:eastAsia="Calibri" w:hAnsiTheme="minorHAnsi" w:cstheme="minorHAnsi"/>
          <w:sz w:val="22"/>
          <w:szCs w:val="22"/>
        </w:rPr>
        <w:t>ir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j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sc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6E1047">
        <w:rPr>
          <w:rFonts w:asciiTheme="minorHAnsi" w:eastAsia="Calibri" w:hAnsiTheme="minorHAnsi" w:cstheme="minorHAnsi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E1047">
        <w:rPr>
          <w:rFonts w:asciiTheme="minorHAnsi" w:eastAsia="Calibri" w:hAnsiTheme="minorHAnsi" w:cstheme="minorHAnsi"/>
          <w:sz w:val="22"/>
          <w:szCs w:val="22"/>
        </w:rPr>
        <w:t>j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2E01C324" w14:textId="77777777" w:rsidR="00842D42" w:rsidRPr="006E1047" w:rsidRDefault="006E1047">
      <w:pPr>
        <w:tabs>
          <w:tab w:val="left" w:pos="460"/>
        </w:tabs>
        <w:spacing w:before="57"/>
        <w:ind w:left="480" w:right="90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E1047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6E1047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6E1047">
        <w:rPr>
          <w:rFonts w:asciiTheme="minorHAnsi" w:eastAsia="Calibri" w:hAnsiTheme="minorHAnsi" w:cstheme="minorHAnsi"/>
          <w:b/>
          <w:spacing w:val="-2"/>
          <w:sz w:val="22"/>
          <w:szCs w:val="22"/>
        </w:rPr>
        <w:t>Pr</w:t>
      </w:r>
      <w:r w:rsidRPr="006E1047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j</w:t>
      </w:r>
      <w:r w:rsidRPr="006E1047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b/>
          <w:spacing w:val="-3"/>
          <w:sz w:val="22"/>
          <w:szCs w:val="22"/>
        </w:rPr>
        <w:t>na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lys</w:t>
      </w:r>
      <w:r w:rsidRPr="006E1047">
        <w:rPr>
          <w:rFonts w:asciiTheme="minorHAnsi" w:eastAsia="Calibri" w:hAnsiTheme="minorHAnsi" w:cstheme="minorHAnsi"/>
          <w:b/>
          <w:spacing w:val="-4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-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er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ar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ub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tract</w:t>
      </w:r>
      <w:r w:rsidRPr="006E1047">
        <w:rPr>
          <w:rFonts w:asciiTheme="minorHAnsi" w:eastAsia="Calibri" w:hAnsiTheme="minorHAnsi" w:cstheme="minorHAnsi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z w:val="22"/>
          <w:szCs w:val="22"/>
        </w:rPr>
        <w:t>.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se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-p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erf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in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tr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;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re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w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ater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/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ub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tract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in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vo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ce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pp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ov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al</w:t>
      </w:r>
      <w:r w:rsidRPr="006E1047">
        <w:rPr>
          <w:rFonts w:asciiTheme="minorHAnsi" w:eastAsia="Calibri" w:hAnsiTheme="minorHAnsi" w:cstheme="minorHAnsi"/>
          <w:sz w:val="22"/>
          <w:szCs w:val="22"/>
        </w:rPr>
        <w:t>;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niz</w:t>
      </w:r>
      <w:r w:rsidRPr="006E1047">
        <w:rPr>
          <w:rFonts w:asciiTheme="minorHAnsi" w:eastAsia="Calibri" w:hAnsiTheme="minorHAnsi" w:cstheme="minorHAnsi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z w:val="22"/>
          <w:szCs w:val="22"/>
        </w:rPr>
        <w:t>k</w:t>
      </w:r>
      <w:r w:rsidRPr="006E104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sc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dul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w</w:t>
      </w:r>
      <w:r w:rsidRPr="006E104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re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du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st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v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eff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6E1047">
        <w:rPr>
          <w:rFonts w:asciiTheme="minorHAnsi" w:eastAsia="Calibri" w:hAnsiTheme="minorHAnsi" w:cstheme="minorHAnsi"/>
          <w:sz w:val="22"/>
          <w:szCs w:val="22"/>
        </w:rPr>
        <w:t>;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z</w:t>
      </w:r>
      <w:r w:rsidRPr="006E1047">
        <w:rPr>
          <w:rFonts w:asciiTheme="minorHAnsi" w:eastAsia="Calibri" w:hAnsiTheme="minorHAnsi" w:cstheme="minorHAnsi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str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ct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bili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y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et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sz w:val="22"/>
          <w:szCs w:val="22"/>
        </w:rPr>
        <w:t>y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ugh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ph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ase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6E1047">
        <w:rPr>
          <w:rFonts w:asciiTheme="minorHAnsi" w:eastAsia="Calibri" w:hAnsiTheme="minorHAnsi" w:cstheme="minorHAnsi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p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6E1047">
        <w:rPr>
          <w:rFonts w:asciiTheme="minorHAnsi" w:eastAsia="Calibri" w:hAnsiTheme="minorHAnsi" w:cstheme="minorHAnsi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4A80E94" w14:textId="77777777" w:rsidR="00842D42" w:rsidRPr="006E1047" w:rsidRDefault="006E1047">
      <w:pPr>
        <w:tabs>
          <w:tab w:val="left" w:pos="460"/>
        </w:tabs>
        <w:spacing w:before="60"/>
        <w:ind w:left="480" w:right="90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E1047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6E1047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6E1047">
        <w:rPr>
          <w:rFonts w:asciiTheme="minorHAnsi" w:eastAsia="Calibri" w:hAnsiTheme="minorHAnsi" w:cstheme="minorHAnsi"/>
          <w:b/>
          <w:spacing w:val="-2"/>
          <w:sz w:val="22"/>
          <w:szCs w:val="22"/>
        </w:rPr>
        <w:t>Pr</w:t>
      </w:r>
      <w:r w:rsidRPr="006E1047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j</w:t>
      </w:r>
      <w:r w:rsidRPr="006E1047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b/>
          <w:spacing w:val="16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b/>
          <w:spacing w:val="-3"/>
          <w:sz w:val="22"/>
          <w:szCs w:val="22"/>
        </w:rPr>
        <w:t>ea</w:t>
      </w:r>
      <w:r w:rsidRPr="006E1047">
        <w:rPr>
          <w:rFonts w:asciiTheme="minorHAnsi" w:eastAsia="Calibri" w:hAnsiTheme="minorHAnsi" w:cstheme="minorHAnsi"/>
          <w:b/>
          <w:spacing w:val="-2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w</w:t>
      </w:r>
      <w:r w:rsidRPr="006E1047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6E1047">
        <w:rPr>
          <w:rFonts w:asciiTheme="minorHAnsi" w:eastAsia="Calibri" w:hAnsiTheme="minorHAnsi" w:cstheme="minorHAnsi"/>
          <w:b/>
          <w:spacing w:val="15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-</w:t>
      </w:r>
      <w:r w:rsidRPr="006E1047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Effect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z w:val="22"/>
          <w:szCs w:val="22"/>
        </w:rPr>
        <w:t>y</w:t>
      </w:r>
      <w:r w:rsidRPr="006E1047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up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er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se</w:t>
      </w:r>
      <w:r w:rsidRPr="006E1047">
        <w:rPr>
          <w:rFonts w:asciiTheme="minorHAnsi" w:eastAsia="Calibri" w:hAnsiTheme="minorHAnsi" w:cstheme="minorHAnsi"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tra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in</w:t>
      </w:r>
      <w:r w:rsidRPr="006E1047">
        <w:rPr>
          <w:rFonts w:asciiTheme="minorHAnsi" w:eastAsia="Calibri" w:hAnsiTheme="minorHAnsi" w:cstheme="minorHAnsi"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mo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staff</w:t>
      </w:r>
      <w:r w:rsidRPr="006E1047">
        <w:rPr>
          <w:rFonts w:asciiTheme="minorHAnsi" w:eastAsia="Calibri" w:hAnsiTheme="minorHAnsi" w:cstheme="minorHAnsi"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sc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dulin</w:t>
      </w:r>
      <w:r w:rsidRPr="006E1047">
        <w:rPr>
          <w:rFonts w:asciiTheme="minorHAnsi" w:eastAsia="Calibri" w:hAnsiTheme="minorHAnsi" w:cstheme="minorHAnsi"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y</w:t>
      </w:r>
      <w:r w:rsidRPr="006E1047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pl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oy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h</w:t>
      </w:r>
      <w:r w:rsidRPr="006E1047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tract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s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ub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tract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rs</w:t>
      </w:r>
      <w:r w:rsidRPr="006E1047">
        <w:rPr>
          <w:rFonts w:asciiTheme="minorHAnsi" w:eastAsia="Calibri" w:hAnsiTheme="minorHAnsi" w:cstheme="minorHAnsi"/>
          <w:sz w:val="22"/>
          <w:szCs w:val="22"/>
        </w:rPr>
        <w:t>;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ild </w:t>
      </w:r>
      <w:r w:rsidRPr="006E1047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ra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6E1047">
        <w:rPr>
          <w:rFonts w:asciiTheme="minorHAnsi" w:eastAsia="Calibri" w:hAnsiTheme="minorHAnsi" w:cstheme="minorHAnsi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z w:val="22"/>
          <w:szCs w:val="22"/>
        </w:rPr>
        <w:t>s,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6E1047">
        <w:rPr>
          <w:rFonts w:asciiTheme="minorHAnsi" w:eastAsia="Calibri" w:hAnsiTheme="minorHAnsi" w:cstheme="minorHAnsi"/>
          <w:sz w:val="22"/>
          <w:szCs w:val="22"/>
        </w:rPr>
        <w:t>ing 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vo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h all s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aff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mb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rs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6E1047">
        <w:rPr>
          <w:rFonts w:asciiTheme="minorHAnsi" w:eastAsia="Calibri" w:hAnsiTheme="minorHAnsi" w:cstheme="minorHAnsi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p 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d ins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ill a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nu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z w:val="22"/>
          <w:szCs w:val="22"/>
        </w:rPr>
        <w:t>iri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;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z w:val="22"/>
          <w:szCs w:val="22"/>
        </w:rPr>
        <w:t>ia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fli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and 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ri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y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in ac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h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s'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6E1047">
        <w:rPr>
          <w:rFonts w:asciiTheme="minorHAnsi" w:eastAsia="Calibri" w:hAnsiTheme="minorHAnsi" w:cstheme="minorHAnsi"/>
          <w:sz w:val="22"/>
          <w:szCs w:val="22"/>
        </w:rPr>
        <w:t>ills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and 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E1047">
        <w:rPr>
          <w:rFonts w:asciiTheme="minorHAnsi" w:eastAsia="Calibri" w:hAnsiTheme="minorHAnsi" w:cstheme="minorHAnsi"/>
          <w:sz w:val="22"/>
          <w:szCs w:val="22"/>
        </w:rPr>
        <w:t>ili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0E43F6B8" w14:textId="77777777" w:rsidR="00842D42" w:rsidRPr="006E1047" w:rsidRDefault="00842D42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605CB819" w14:textId="77777777" w:rsidR="00842D42" w:rsidRPr="006E1047" w:rsidRDefault="006E1047">
      <w:pPr>
        <w:tabs>
          <w:tab w:val="left" w:pos="460"/>
        </w:tabs>
        <w:ind w:left="480" w:right="89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E1047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6E1047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6E1047">
        <w:rPr>
          <w:rFonts w:asciiTheme="minorHAnsi" w:eastAsia="Calibri" w:hAnsiTheme="minorHAnsi" w:cstheme="minorHAnsi"/>
          <w:b/>
          <w:spacing w:val="-2"/>
          <w:sz w:val="22"/>
          <w:szCs w:val="22"/>
        </w:rPr>
        <w:t>Pr</w:t>
      </w:r>
      <w:r w:rsidRPr="006E1047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j</w:t>
      </w:r>
      <w:r w:rsidRPr="006E1047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b/>
          <w:spacing w:val="1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b/>
          <w:spacing w:val="-3"/>
          <w:sz w:val="22"/>
          <w:szCs w:val="22"/>
        </w:rPr>
        <w:t>oo</w:t>
      </w:r>
      <w:r w:rsidRPr="006E1047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b/>
          <w:spacing w:val="-3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b/>
          <w:spacing w:val="-3"/>
          <w:sz w:val="22"/>
          <w:szCs w:val="22"/>
        </w:rPr>
        <w:t>na</w:t>
      </w:r>
      <w:r w:rsidRPr="006E1047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b/>
          <w:spacing w:val="1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-</w:t>
      </w:r>
      <w:r w:rsidRPr="006E1047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in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exte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6E1047">
        <w:rPr>
          <w:rFonts w:asciiTheme="minorHAnsi" w:eastAsia="Calibri" w:hAnsiTheme="minorHAnsi" w:cstheme="minorHAnsi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dg</w:t>
      </w:r>
      <w:r w:rsidRPr="006E1047">
        <w:rPr>
          <w:rFonts w:asciiTheme="minorHAnsi" w:eastAsia="Calibri" w:hAnsiTheme="minorHAnsi" w:cstheme="minorHAnsi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buildi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es</w:t>
      </w:r>
      <w:r w:rsidRPr="006E1047">
        <w:rPr>
          <w:rFonts w:asciiTheme="minorHAnsi" w:eastAsia="Calibri" w:hAnsiTheme="minorHAnsi" w:cstheme="minorHAnsi"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ec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cat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re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gul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at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nu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er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states</w:t>
      </w:r>
      <w:r w:rsidRPr="006E1047">
        <w:rPr>
          <w:rFonts w:asciiTheme="minorHAnsi" w:eastAsia="Calibri" w:hAnsiTheme="minorHAnsi" w:cstheme="minorHAnsi"/>
          <w:sz w:val="22"/>
          <w:szCs w:val="22"/>
        </w:rPr>
        <w:t>;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ul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z w:val="22"/>
          <w:szCs w:val="22"/>
        </w:rPr>
        <w:t>y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ul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ipl</w:t>
      </w:r>
      <w:r w:rsidRPr="006E1047">
        <w:rPr>
          <w:rFonts w:asciiTheme="minorHAnsi" w:eastAsia="Calibri" w:hAnsiTheme="minorHAnsi" w:cstheme="minorHAnsi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ject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re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qu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z w:val="22"/>
          <w:szCs w:val="22"/>
        </w:rPr>
        <w:t>y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z w:val="22"/>
          <w:szCs w:val="22"/>
        </w:rPr>
        <w:t>h 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ea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dul</w:t>
      </w:r>
      <w:r w:rsidRPr="006E1047">
        <w:rPr>
          <w:rFonts w:asciiTheme="minorHAnsi" w:eastAsia="Calibri" w:hAnsiTheme="minorHAnsi" w:cstheme="minorHAnsi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res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ul</w:t>
      </w:r>
      <w:r w:rsidRPr="006E1047">
        <w:rPr>
          <w:rFonts w:asciiTheme="minorHAnsi" w:eastAsia="Calibri" w:hAnsiTheme="minorHAnsi" w:cstheme="minorHAnsi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effe</w:t>
      </w:r>
      <w:r w:rsidRPr="006E1047">
        <w:rPr>
          <w:rFonts w:asciiTheme="minorHAnsi" w:eastAsia="Calibri" w:hAnsiTheme="minorHAnsi" w:cstheme="minorHAnsi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6E1047">
        <w:rPr>
          <w:rFonts w:asciiTheme="minorHAnsi" w:eastAsia="Calibri" w:hAnsiTheme="minorHAnsi" w:cstheme="minorHAnsi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staf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at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io</w:t>
      </w:r>
      <w:r w:rsidRPr="006E1047">
        <w:rPr>
          <w:rFonts w:asciiTheme="minorHAnsi" w:eastAsia="Calibri" w:hAnsiTheme="minorHAnsi" w:cstheme="minorHAnsi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rk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pl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ing</w:t>
      </w:r>
      <w:r w:rsidRPr="006E1047">
        <w:rPr>
          <w:rFonts w:asciiTheme="minorHAnsi" w:eastAsia="Calibri" w:hAnsiTheme="minorHAnsi" w:cstheme="minorHAnsi"/>
          <w:sz w:val="22"/>
          <w:szCs w:val="22"/>
        </w:rPr>
        <w:t>;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mo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strat</w:t>
      </w:r>
      <w:r w:rsidRPr="006E1047">
        <w:rPr>
          <w:rFonts w:asciiTheme="minorHAnsi" w:eastAsia="Calibri" w:hAnsiTheme="minorHAnsi" w:cstheme="minorHAnsi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exce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bili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6E1047">
        <w:rPr>
          <w:rFonts w:asciiTheme="minorHAnsi" w:eastAsia="Calibri" w:hAnsiTheme="minorHAnsi" w:cstheme="minorHAnsi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ll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in</w:t>
      </w:r>
      <w:r w:rsidRPr="006E1047">
        <w:rPr>
          <w:rFonts w:asciiTheme="minorHAnsi" w:eastAsia="Calibri" w:hAnsiTheme="minorHAnsi" w:cstheme="minorHAnsi"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k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y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ar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as</w:t>
      </w:r>
      <w:r w:rsidRPr="006E1047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600F8D51" w14:textId="77777777" w:rsidR="00842D42" w:rsidRPr="006E1047" w:rsidRDefault="00842D42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4FAD4E64" w14:textId="77777777" w:rsidR="00842D42" w:rsidRPr="006E1047" w:rsidRDefault="006E1047">
      <w:pPr>
        <w:spacing w:line="276" w:lineRule="auto"/>
        <w:ind w:left="505" w:right="518" w:hanging="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6E1047">
        <w:rPr>
          <w:rFonts w:asciiTheme="minorHAnsi" w:eastAsia="Calibri" w:hAnsiTheme="minorHAnsi" w:cstheme="minorHAnsi"/>
          <w:i/>
          <w:sz w:val="22"/>
          <w:szCs w:val="22"/>
        </w:rPr>
        <w:t>Civil E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ng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ee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g | B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udg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&amp;</w:t>
      </w:r>
      <w:r w:rsidRPr="006E1047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ec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 xml:space="preserve">g | 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ield &amp;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S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pe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v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ion | Q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ua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li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y Co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ol | E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st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g &amp;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S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ur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 xml:space="preserve">veys 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ayou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&amp;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es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ig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|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lanni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&amp;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oo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dina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io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|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ubc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ac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up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v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io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|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Pr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je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anag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eme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|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Pr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je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Pr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opo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al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s Clie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io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|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Co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Co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tr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ols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| Co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tr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ct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ego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io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 xml:space="preserve">| 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Pr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oc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 xml:space="preserve">| 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olicy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&amp;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Pr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oce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 xml:space="preserve">es 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iple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L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oc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ion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anag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 xml:space="preserve">| 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ployee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vi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on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&amp;</w:t>
      </w:r>
      <w:r w:rsidRPr="006E1047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 xml:space="preserve">g | 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 xml:space="preserve">g 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cili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 xml:space="preserve">ion | 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ic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g</w:t>
      </w:r>
    </w:p>
    <w:p w14:paraId="46A536BB" w14:textId="77777777" w:rsidR="00842D42" w:rsidRPr="006E1047" w:rsidRDefault="006E1047">
      <w:pPr>
        <w:spacing w:before="5"/>
        <w:ind w:left="494" w:right="51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6E1047">
        <w:rPr>
          <w:rFonts w:asciiTheme="minorHAnsi" w:hAnsiTheme="minorHAnsi" w:cstheme="minorHAnsi"/>
          <w:sz w:val="22"/>
          <w:szCs w:val="22"/>
        </w:rPr>
        <w:pict w14:anchorId="5CD5DB07">
          <v:group id="_x0000_s1030" style="position:absolute;left:0;text-align:left;margin-left:34.55pt;margin-top:23.4pt;width:542.15pt;height:0;z-index:-251658752;mso-position-horizontal-relative:page" coordorigin="691,468" coordsize="10843,0">
            <v:shape id="_x0000_s1031" style="position:absolute;left:691;top:468;width:10843;height:0" coordorigin="691,468" coordsize="10843,0" path="m691,468r10843,e" filled="f" strokeweight=".58pt">
              <v:path arrowok="t"/>
            </v:shape>
            <w10:wrap anchorx="page"/>
          </v:group>
        </w:pic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Go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 xml:space="preserve">l 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 xml:space="preserve">g | 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y I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sp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io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| Bl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Re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ad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&amp;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na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ly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is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| C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st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 xml:space="preserve">ion 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tw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ar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 xml:space="preserve">| 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ified</w:t>
      </w:r>
    </w:p>
    <w:p w14:paraId="4B318D0F" w14:textId="77777777" w:rsidR="00842D42" w:rsidRPr="006E1047" w:rsidRDefault="00842D42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46FD4C38" w14:textId="77777777" w:rsidR="00842D42" w:rsidRPr="006E1047" w:rsidRDefault="00842D4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61DD07" w14:textId="77777777" w:rsidR="00842D42" w:rsidRPr="006E1047" w:rsidRDefault="006E1047">
      <w:pPr>
        <w:spacing w:line="340" w:lineRule="exact"/>
        <w:ind w:left="4025" w:right="404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6E1047">
        <w:rPr>
          <w:rFonts w:asciiTheme="minorHAnsi" w:eastAsia="Calibri" w:hAnsiTheme="minorHAnsi" w:cstheme="minorHAnsi"/>
          <w:b/>
          <w:spacing w:val="9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b/>
          <w:spacing w:val="10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b/>
          <w:spacing w:val="9"/>
          <w:sz w:val="22"/>
          <w:szCs w:val="22"/>
        </w:rPr>
        <w:t>OF</w:t>
      </w:r>
      <w:r w:rsidRPr="006E1047">
        <w:rPr>
          <w:rFonts w:asciiTheme="minorHAnsi" w:eastAsia="Calibri" w:hAnsiTheme="minorHAnsi" w:cstheme="minorHAnsi"/>
          <w:b/>
          <w:spacing w:val="10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b/>
          <w:spacing w:val="9"/>
          <w:sz w:val="22"/>
          <w:szCs w:val="22"/>
        </w:rPr>
        <w:t>SS</w:t>
      </w:r>
      <w:r w:rsidRPr="006E1047">
        <w:rPr>
          <w:rFonts w:asciiTheme="minorHAnsi" w:eastAsia="Calibri" w:hAnsiTheme="minorHAnsi" w:cstheme="minorHAnsi"/>
          <w:b/>
          <w:spacing w:val="11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b/>
          <w:spacing w:val="9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b/>
          <w:spacing w:val="1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b/>
          <w:spacing w:val="10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 xml:space="preserve">L </w:t>
      </w:r>
      <w:r w:rsidRPr="006E1047">
        <w:rPr>
          <w:rFonts w:asciiTheme="minorHAnsi" w:eastAsia="Calibri" w:hAnsiTheme="minorHAnsi" w:cstheme="minorHAnsi"/>
          <w:b/>
          <w:spacing w:val="3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pacing w:val="10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b/>
          <w:spacing w:val="11"/>
          <w:sz w:val="22"/>
          <w:szCs w:val="22"/>
        </w:rPr>
        <w:t>X</w:t>
      </w:r>
      <w:r w:rsidRPr="006E1047">
        <w:rPr>
          <w:rFonts w:asciiTheme="minorHAnsi" w:eastAsia="Calibri" w:hAnsiTheme="minorHAnsi" w:cstheme="minorHAnsi"/>
          <w:b/>
          <w:spacing w:val="10"/>
          <w:sz w:val="22"/>
          <w:szCs w:val="22"/>
        </w:rPr>
        <w:t>PER</w:t>
      </w:r>
      <w:r w:rsidRPr="006E1047">
        <w:rPr>
          <w:rFonts w:asciiTheme="minorHAnsi" w:eastAsia="Calibri" w:hAnsiTheme="minorHAnsi" w:cstheme="minorHAnsi"/>
          <w:b/>
          <w:spacing w:val="9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b/>
          <w:spacing w:val="10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b/>
          <w:spacing w:val="1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b/>
          <w:spacing w:val="10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0B6949D6" w14:textId="77777777" w:rsidR="00842D42" w:rsidRPr="006E1047" w:rsidRDefault="006E1047">
      <w:pPr>
        <w:ind w:left="120" w:right="8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E1047">
        <w:rPr>
          <w:rFonts w:asciiTheme="minorHAnsi" w:eastAsia="Calibri" w:hAnsiTheme="minorHAnsi" w:cstheme="minorHAnsi"/>
          <w:b/>
          <w:sz w:val="22"/>
          <w:szCs w:val="22"/>
        </w:rPr>
        <w:t>Q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ua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li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 xml:space="preserve">ty 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6E1047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il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de</w:t>
      </w:r>
      <w:r w:rsidRPr="006E1047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nc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.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es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</w:t>
      </w:r>
      <w:r w:rsidRPr="006E1047">
        <w:rPr>
          <w:rFonts w:asciiTheme="minorHAnsi" w:eastAsia="Calibri" w:hAnsiTheme="minorHAnsi" w:cstheme="minorHAnsi"/>
          <w:b/>
          <w:spacing w:val="17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2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0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1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1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to P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 xml:space="preserve">t 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n Q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ual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 xml:space="preserve">ty 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So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pacing w:val="-2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C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       </w:t>
      </w:r>
      <w:r w:rsidRPr="006E1047">
        <w:rPr>
          <w:rFonts w:asciiTheme="minorHAnsi" w:eastAsia="Calibri" w:hAnsiTheme="minorHAnsi" w:cstheme="minorHAnsi"/>
          <w:b/>
          <w:spacing w:val="9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2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0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1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0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to P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 xml:space="preserve">t 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“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ovi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ol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io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ndu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tr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l,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mm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ci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l,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si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l,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an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d A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ic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nan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ce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S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ua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io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.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”</w:t>
      </w:r>
    </w:p>
    <w:p w14:paraId="6142469F" w14:textId="77777777" w:rsidR="00842D42" w:rsidRPr="006E1047" w:rsidRDefault="006E1047">
      <w:pPr>
        <w:spacing w:before="60"/>
        <w:ind w:left="120" w:right="92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E104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w</w:t>
      </w:r>
      <w:r w:rsidRPr="006E104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er</w:t>
      </w:r>
      <w:r w:rsidRPr="006E1047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/</w:t>
      </w:r>
      <w:r w:rsidRPr="006E104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Op</w:t>
      </w:r>
      <w:r w:rsidRPr="006E1047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er</w:t>
      </w:r>
      <w:r w:rsidRPr="006E104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r 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 xml:space="preserve">- 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ve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se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al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i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 xml:space="preserve">f 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ul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ipl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i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on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oin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con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st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ct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and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ca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ing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i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an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w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hol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es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al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ul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ch o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ion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 xml:space="preserve">s 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we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Con</w:t>
      </w:r>
      <w:r w:rsidRPr="006E1047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ct</w:t>
      </w:r>
      <w:r w:rsidRPr="006E1047">
        <w:rPr>
          <w:rFonts w:asciiTheme="minorHAnsi" w:eastAsia="Calibri" w:hAnsiTheme="minorHAnsi" w:cstheme="minorHAnsi"/>
          <w:b/>
          <w:i/>
          <w:spacing w:val="-4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Qu</w:t>
      </w:r>
      <w:r w:rsidRPr="006E104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b/>
          <w:i/>
          <w:spacing w:val="-4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b/>
          <w:i/>
          <w:spacing w:val="-4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y </w:t>
      </w:r>
      <w:r w:rsidRPr="006E1047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olu</w:t>
      </w:r>
      <w:r w:rsidRPr="006E1047">
        <w:rPr>
          <w:rFonts w:asciiTheme="minorHAnsi" w:eastAsia="Calibri" w:hAnsiTheme="minorHAnsi" w:cstheme="minorHAnsi"/>
          <w:b/>
          <w:i/>
          <w:spacing w:val="-4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LLC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 xml:space="preserve">a 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co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pa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ha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ha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i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$2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.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5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 xml:space="preserve">n 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al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inc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co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po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i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b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v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id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 xml:space="preserve">g 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oduc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pacing w:val="17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i/>
          <w:spacing w:val="15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se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v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ic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pacing w:val="19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pacing w:val="15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h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16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fe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i/>
          <w:spacing w:val="15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ve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me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17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cl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din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i/>
          <w:spacing w:val="18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co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pu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te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i/>
          <w:spacing w:val="16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rn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 xml:space="preserve">,  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on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17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ca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idg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es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i/>
          <w:spacing w:val="16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i/>
          <w:spacing w:val="15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6E1047">
        <w:rPr>
          <w:rFonts w:asciiTheme="minorHAnsi" w:eastAsia="Calibri" w:hAnsiTheme="minorHAnsi" w:cstheme="minorHAnsi"/>
          <w:i/>
          <w:spacing w:val="15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eff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ci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 xml:space="preserve">cy 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upg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ad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es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.</w:t>
      </w:r>
    </w:p>
    <w:p w14:paraId="469C1E39" w14:textId="77777777" w:rsidR="00842D42" w:rsidRPr="006E1047" w:rsidRDefault="006E1047">
      <w:pPr>
        <w:tabs>
          <w:tab w:val="left" w:pos="460"/>
        </w:tabs>
        <w:spacing w:before="60"/>
        <w:ind w:left="480" w:right="78" w:hanging="360"/>
        <w:rPr>
          <w:rFonts w:asciiTheme="minorHAnsi" w:eastAsia="Calibri" w:hAnsiTheme="minorHAnsi" w:cstheme="minorHAnsi"/>
          <w:sz w:val="22"/>
          <w:szCs w:val="22"/>
        </w:rPr>
      </w:pPr>
      <w:r w:rsidRPr="006E1047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6E1047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p </w:t>
      </w:r>
      <w:r w:rsidRPr="006E1047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tract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6E1047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6E1047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id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6E1047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crew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6E1047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6E1047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6E1047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6E1047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6E1047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ng-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ter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6E1047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re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6E1047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ja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ni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6E1047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6E1047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und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in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te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p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ject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rt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ter</w:t>
      </w:r>
      <w:r w:rsidRPr="006E1047">
        <w:rPr>
          <w:rFonts w:asciiTheme="minorHAnsi" w:eastAsia="Calibri" w:hAnsiTheme="minorHAnsi" w:cstheme="minorHAnsi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in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te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p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ers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nn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pl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oy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t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ak</w:t>
      </w:r>
      <w:r w:rsidRPr="006E1047">
        <w:rPr>
          <w:rFonts w:asciiTheme="minorHAnsi" w:eastAsia="Calibri" w:hAnsiTheme="minorHAnsi" w:cstheme="minorHAnsi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acat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ar</w:t>
      </w:r>
      <w:r w:rsidRPr="006E1047">
        <w:rPr>
          <w:rFonts w:asciiTheme="minorHAnsi" w:eastAsia="Calibri" w:hAnsiTheme="minorHAnsi" w:cstheme="minorHAnsi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z w:val="22"/>
          <w:szCs w:val="22"/>
        </w:rPr>
        <w:t>k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re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E405017" w14:textId="77777777" w:rsidR="00842D42" w:rsidRPr="006E1047" w:rsidRDefault="006E1047">
      <w:pPr>
        <w:tabs>
          <w:tab w:val="left" w:pos="460"/>
        </w:tabs>
        <w:spacing w:before="60"/>
        <w:ind w:left="480" w:right="75" w:hanging="360"/>
        <w:rPr>
          <w:rFonts w:asciiTheme="minorHAnsi" w:eastAsia="Calibri" w:hAnsiTheme="minorHAnsi" w:cstheme="minorHAnsi"/>
          <w:sz w:val="22"/>
          <w:szCs w:val="22"/>
        </w:rPr>
      </w:pPr>
      <w:r w:rsidRPr="006E1047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6E1047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ov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id</w:t>
      </w:r>
      <w:r w:rsidRPr="006E1047">
        <w:rPr>
          <w:rFonts w:asciiTheme="minorHAnsi" w:eastAsia="Calibri" w:hAnsiTheme="minorHAnsi" w:cstheme="minorHAnsi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q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ip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b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spar</w:t>
      </w:r>
      <w:r w:rsidRPr="006E1047">
        <w:rPr>
          <w:rFonts w:asciiTheme="minorHAnsi" w:eastAsia="Calibri" w:hAnsiTheme="minorHAnsi" w:cstheme="minorHAnsi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par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in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v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z w:val="22"/>
          <w:szCs w:val="22"/>
        </w:rPr>
        <w:t>y</w:t>
      </w:r>
      <w:r w:rsidRPr="006E1047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ain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nan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z w:val="22"/>
          <w:szCs w:val="22"/>
        </w:rPr>
        <w:t>y</w:t>
      </w:r>
      <w:r w:rsidRPr="006E1047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oo</w:t>
      </w:r>
      <w:r w:rsidRPr="006E1047">
        <w:rPr>
          <w:rFonts w:asciiTheme="minorHAnsi" w:eastAsia="Calibri" w:hAnsiTheme="minorHAnsi" w:cstheme="minorHAnsi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anag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v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y</w:t>
      </w:r>
      <w:r w:rsidRPr="006E1047">
        <w:rPr>
          <w:rFonts w:asciiTheme="minorHAnsi" w:eastAsia="Calibri" w:hAnsiTheme="minorHAnsi" w:cstheme="minorHAnsi"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pr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an</w:t>
      </w:r>
      <w:r w:rsidRPr="006E1047">
        <w:rPr>
          <w:rFonts w:asciiTheme="minorHAnsi" w:eastAsia="Calibri" w:hAnsiTheme="minorHAnsi" w:cstheme="minorHAnsi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pp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te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ri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w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hi</w:t>
      </w:r>
      <w:r w:rsidRPr="006E1047">
        <w:rPr>
          <w:rFonts w:asciiTheme="minorHAnsi" w:eastAsia="Calibri" w:hAnsiTheme="minorHAnsi" w:cstheme="minorHAnsi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b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dg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z w:val="22"/>
          <w:szCs w:val="22"/>
        </w:rPr>
        <w:t>y</w:t>
      </w:r>
      <w:r w:rsidRPr="006E104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us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om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ud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arg</w:t>
      </w:r>
      <w:r w:rsidRPr="006E1047">
        <w:rPr>
          <w:rFonts w:asciiTheme="minorHAnsi" w:eastAsia="Calibri" w:hAnsiTheme="minorHAnsi" w:cstheme="minorHAnsi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us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ss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44D64F6" w14:textId="77777777" w:rsidR="00842D42" w:rsidRPr="006E1047" w:rsidRDefault="006E1047">
      <w:pPr>
        <w:tabs>
          <w:tab w:val="left" w:pos="460"/>
        </w:tabs>
        <w:spacing w:before="57"/>
        <w:ind w:left="480" w:right="82" w:hanging="360"/>
        <w:rPr>
          <w:rFonts w:asciiTheme="minorHAnsi" w:eastAsia="Calibri" w:hAnsiTheme="minorHAnsi" w:cstheme="minorHAnsi"/>
          <w:sz w:val="22"/>
          <w:szCs w:val="22"/>
        </w:rPr>
      </w:pPr>
      <w:r w:rsidRPr="006E1047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6E1047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6E1047">
        <w:rPr>
          <w:rFonts w:asciiTheme="minorHAnsi" w:eastAsia="Calibri" w:hAnsiTheme="minorHAnsi" w:cstheme="minorHAnsi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ndu</w:t>
      </w:r>
      <w:r w:rsidRPr="006E1047">
        <w:rPr>
          <w:rFonts w:asciiTheme="minorHAnsi" w:eastAsia="Calibri" w:hAnsiTheme="minorHAnsi" w:cstheme="minorHAnsi"/>
          <w:sz w:val="22"/>
          <w:szCs w:val="22"/>
        </w:rPr>
        <w:t>ct</w:t>
      </w:r>
      <w:r w:rsidRPr="006E1047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si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ag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cl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spacing w:val="46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6E1047">
        <w:rPr>
          <w:rFonts w:asciiTheme="minorHAnsi" w:eastAsia="Calibri" w:hAnsiTheme="minorHAnsi" w:cstheme="minorHAnsi"/>
          <w:sz w:val="22"/>
          <w:szCs w:val="22"/>
        </w:rPr>
        <w:t>ir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nm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al</w:t>
      </w:r>
      <w:r w:rsidRPr="006E1047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g,</w:t>
      </w:r>
      <w:r w:rsidRPr="006E1047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um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z w:val="22"/>
          <w:szCs w:val="22"/>
        </w:rPr>
        <w:t>ar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dn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ss</w:t>
      </w:r>
      <w:r w:rsidRPr="006E1047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z w:val="22"/>
          <w:szCs w:val="22"/>
        </w:rPr>
        <w:t>la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s,</w:t>
      </w:r>
      <w:r w:rsidRPr="006E1047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6E1047">
        <w:rPr>
          <w:rFonts w:asciiTheme="minorHAnsi" w:eastAsia="Calibri" w:hAnsiTheme="minorHAnsi" w:cstheme="minorHAnsi"/>
          <w:sz w:val="22"/>
          <w:szCs w:val="22"/>
        </w:rPr>
        <w:t>ildi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g 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s,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sz w:val="22"/>
          <w:szCs w:val="22"/>
        </w:rPr>
        <w:t>ri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y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s,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z w:val="22"/>
          <w:szCs w:val="22"/>
        </w:rPr>
        <w:t>ap 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s,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d fire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upp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ssi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te</w:t>
      </w:r>
      <w:r w:rsidRPr="006E1047">
        <w:rPr>
          <w:rFonts w:asciiTheme="minorHAnsi" w:eastAsia="Calibri" w:hAnsiTheme="minorHAnsi" w:cstheme="minorHAnsi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g.</w:t>
      </w:r>
    </w:p>
    <w:p w14:paraId="18270CB5" w14:textId="77777777" w:rsidR="00842D42" w:rsidRPr="006E1047" w:rsidRDefault="00842D42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2D1F3F57" w14:textId="77777777" w:rsidR="00842D42" w:rsidRPr="006E1047" w:rsidRDefault="006E1047">
      <w:pPr>
        <w:ind w:left="120" w:right="34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ha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c.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es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</w:t>
      </w:r>
      <w:r w:rsidRPr="006E1047">
        <w:rPr>
          <w:rFonts w:asciiTheme="minorHAnsi" w:eastAsia="Calibri" w:hAnsiTheme="minorHAnsi" w:cstheme="minorHAnsi"/>
          <w:b/>
          <w:spacing w:val="37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2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0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 xml:space="preserve">7 to 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2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1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0</w:t>
      </w:r>
    </w:p>
    <w:p w14:paraId="22CDC04D" w14:textId="77777777" w:rsidR="00842D42" w:rsidRPr="006E1047" w:rsidRDefault="006E1047">
      <w:pPr>
        <w:spacing w:before="1" w:line="260" w:lineRule="exact"/>
        <w:ind w:left="120" w:right="146"/>
        <w:jc w:val="both"/>
        <w:rPr>
          <w:rFonts w:asciiTheme="minorHAnsi" w:eastAsia="Calibri" w:hAnsiTheme="minorHAnsi" w:cstheme="minorHAnsi"/>
          <w:sz w:val="22"/>
          <w:szCs w:val="22"/>
        </w:rPr>
        <w:sectPr w:rsidR="00842D42" w:rsidRPr="006E1047">
          <w:pgSz w:w="12240" w:h="15840"/>
          <w:pgMar w:top="700" w:right="600" w:bottom="280" w:left="600" w:header="720" w:footer="720" w:gutter="0"/>
          <w:cols w:space="720"/>
        </w:sectPr>
      </w:pPr>
      <w:r w:rsidRPr="006E1047">
        <w:rPr>
          <w:rFonts w:asciiTheme="minorHAnsi" w:eastAsia="Calibri" w:hAnsiTheme="minorHAnsi" w:cstheme="minorHAnsi"/>
          <w:b/>
          <w:i/>
          <w:spacing w:val="-6"/>
          <w:sz w:val="22"/>
          <w:szCs w:val="22"/>
        </w:rPr>
        <w:t>V</w:t>
      </w:r>
      <w:r w:rsidRPr="006E1047">
        <w:rPr>
          <w:rFonts w:asciiTheme="minorHAnsi" w:eastAsia="Calibri" w:hAnsiTheme="minorHAnsi" w:cstheme="minorHAnsi"/>
          <w:b/>
          <w:i/>
          <w:spacing w:val="-4"/>
          <w:sz w:val="22"/>
          <w:szCs w:val="22"/>
        </w:rPr>
        <w:t>ic</w:t>
      </w: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i/>
          <w:spacing w:val="-5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b/>
          <w:i/>
          <w:spacing w:val="-6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b/>
          <w:i/>
          <w:spacing w:val="-5"/>
          <w:sz w:val="22"/>
          <w:szCs w:val="22"/>
        </w:rPr>
        <w:t>es</w:t>
      </w:r>
      <w:r w:rsidRPr="006E1047">
        <w:rPr>
          <w:rFonts w:asciiTheme="minorHAnsi" w:eastAsia="Calibri" w:hAnsiTheme="minorHAnsi" w:cstheme="minorHAnsi"/>
          <w:b/>
          <w:i/>
          <w:spacing w:val="-6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b/>
          <w:i/>
          <w:spacing w:val="-7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i/>
          <w:spacing w:val="-4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i/>
          <w:spacing w:val="-6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b/>
          <w:i/>
          <w:spacing w:val="-5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b/>
          <w:i/>
          <w:spacing w:val="-6"/>
          <w:sz w:val="22"/>
          <w:szCs w:val="22"/>
        </w:rPr>
        <w:t>ra</w:t>
      </w:r>
      <w:r w:rsidRPr="006E1047">
        <w:rPr>
          <w:rFonts w:asciiTheme="minorHAnsi" w:eastAsia="Calibri" w:hAnsiTheme="minorHAnsi" w:cstheme="minorHAnsi"/>
          <w:b/>
          <w:i/>
          <w:spacing w:val="-4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b/>
          <w:i/>
          <w:spacing w:val="-6"/>
          <w:sz w:val="22"/>
          <w:szCs w:val="22"/>
        </w:rPr>
        <w:t>ion</w:t>
      </w: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>-</w:t>
      </w:r>
      <w:r w:rsidRPr="006E1047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Pr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pacing w:val="-6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te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 xml:space="preserve">o 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v</w:t>
      </w:r>
      <w:r w:rsidRPr="006E1047">
        <w:rPr>
          <w:rFonts w:asciiTheme="minorHAnsi" w:eastAsia="Calibri" w:hAnsiTheme="minorHAnsi" w:cstheme="minorHAnsi"/>
          <w:i/>
          <w:spacing w:val="-7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w</w:t>
      </w:r>
      <w:r w:rsidRPr="006E1047">
        <w:rPr>
          <w:rFonts w:asciiTheme="minorHAnsi" w:eastAsia="Calibri" w:hAnsiTheme="minorHAnsi" w:cstheme="minorHAnsi"/>
          <w:i/>
          <w:spacing w:val="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an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 xml:space="preserve">d 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app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ov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ad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qua</w:t>
      </w:r>
      <w:r w:rsidRPr="006E1047">
        <w:rPr>
          <w:rFonts w:asciiTheme="minorHAnsi" w:eastAsia="Calibri" w:hAnsiTheme="minorHAnsi" w:cstheme="minorHAnsi"/>
          <w:i/>
          <w:spacing w:val="-7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plan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fo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h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con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i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plann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ou</w:t>
      </w:r>
      <w:r w:rsidRPr="006E1047">
        <w:rPr>
          <w:rFonts w:asciiTheme="minorHAnsi" w:eastAsia="Calibri" w:hAnsiTheme="minorHAnsi" w:cstheme="minorHAnsi"/>
          <w:i/>
          <w:spacing w:val="-7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pu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ts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i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bud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 xml:space="preserve">t 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nding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i/>
          <w:spacing w:val="-9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lab</w:t>
      </w:r>
      <w:r w:rsidRPr="006E1047">
        <w:rPr>
          <w:rFonts w:asciiTheme="minorHAnsi" w:eastAsia="Calibri" w:hAnsiTheme="minorHAnsi" w:cstheme="minorHAnsi"/>
          <w:i/>
          <w:spacing w:val="-8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-8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an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i/>
          <w:spacing w:val="-1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7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ia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i/>
          <w:spacing w:val="-1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ffici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ncy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i/>
          <w:spacing w:val="-1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ngin</w:t>
      </w:r>
      <w:r w:rsidRPr="006E1047">
        <w:rPr>
          <w:rFonts w:asciiTheme="minorHAnsi" w:eastAsia="Calibri" w:hAnsiTheme="minorHAnsi" w:cstheme="minorHAnsi"/>
          <w:i/>
          <w:spacing w:val="-7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in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i/>
          <w:spacing w:val="-1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ff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8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i/>
          <w:spacing w:val="-7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iv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7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i/>
          <w:spacing w:val="-9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i/>
          <w:spacing w:val="-8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st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pacing w:val="-6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-10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7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vi</w:t>
      </w:r>
      <w:r w:rsidRPr="006E1047">
        <w:rPr>
          <w:rFonts w:asciiTheme="minorHAnsi" w:eastAsia="Calibri" w:hAnsiTheme="minorHAnsi" w:cstheme="minorHAnsi"/>
          <w:i/>
          <w:spacing w:val="-8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i/>
          <w:spacing w:val="-9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8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pacing w:val="-6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-10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pacing w:val="-7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6E1047">
        <w:rPr>
          <w:rFonts w:asciiTheme="minorHAnsi" w:eastAsia="Calibri" w:hAnsiTheme="minorHAnsi" w:cstheme="minorHAnsi"/>
          <w:i/>
          <w:spacing w:val="-9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7"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i/>
          <w:spacing w:val="-6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ci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ncy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i/>
          <w:spacing w:val="-9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an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i/>
          <w:spacing w:val="-1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st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pacing w:val="-7"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i/>
          <w:spacing w:val="-1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iliza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>ion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.</w:t>
      </w:r>
    </w:p>
    <w:p w14:paraId="4A571FB1" w14:textId="77777777" w:rsidR="00842D42" w:rsidRPr="006E1047" w:rsidRDefault="006E1047">
      <w:pPr>
        <w:spacing w:before="28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6E1047">
        <w:rPr>
          <w:rFonts w:asciiTheme="minorHAnsi" w:eastAsia="Calibri" w:hAnsiTheme="minorHAnsi" w:cstheme="minorHAnsi"/>
          <w:b/>
          <w:w w:val="99"/>
          <w:sz w:val="22"/>
          <w:szCs w:val="22"/>
          <w:u w:val="single" w:color="000000"/>
        </w:rPr>
        <w:lastRenderedPageBreak/>
        <w:t>JO</w:t>
      </w:r>
      <w:r w:rsidRPr="006E1047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  <w:u w:val="single" w:color="000000"/>
        </w:rPr>
        <w:t>H</w:t>
      </w:r>
      <w:r w:rsidRPr="006E1047">
        <w:rPr>
          <w:rFonts w:asciiTheme="minorHAnsi" w:eastAsia="Calibri" w:hAnsiTheme="minorHAnsi" w:cstheme="minorHAnsi"/>
          <w:b/>
          <w:w w:val="99"/>
          <w:sz w:val="22"/>
          <w:szCs w:val="22"/>
          <w:u w:val="single" w:color="000000"/>
        </w:rPr>
        <w:t>N</w:t>
      </w:r>
      <w:r w:rsidRPr="006E1047">
        <w:rPr>
          <w:rFonts w:asciiTheme="minorHAnsi" w:eastAsia="Calibri" w:hAnsiTheme="minorHAnsi" w:cstheme="minorHAnsi"/>
          <w:b/>
          <w:spacing w:val="-88"/>
          <w:w w:val="99"/>
          <w:sz w:val="22"/>
          <w:szCs w:val="22"/>
          <w:u w:val="single" w:color="000000"/>
        </w:rPr>
        <w:t xml:space="preserve"> </w:t>
      </w:r>
      <w:r w:rsidRPr="006E1047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  <w:u w:val="single" w:color="000000"/>
        </w:rPr>
        <w:t>H</w:t>
      </w:r>
      <w:r w:rsidRPr="006E1047">
        <w:rPr>
          <w:rFonts w:asciiTheme="minorHAnsi" w:eastAsia="Calibri" w:hAnsiTheme="minorHAnsi" w:cstheme="minorHAnsi"/>
          <w:b/>
          <w:w w:val="99"/>
          <w:sz w:val="22"/>
          <w:szCs w:val="22"/>
          <w:u w:val="single" w:color="000000"/>
        </w:rPr>
        <w:t>.</w:t>
      </w:r>
      <w:r w:rsidRPr="006E1047">
        <w:rPr>
          <w:rFonts w:asciiTheme="minorHAnsi" w:eastAsia="Calibri" w:hAnsiTheme="minorHAnsi" w:cstheme="minorHAnsi"/>
          <w:b/>
          <w:spacing w:val="-88"/>
          <w:w w:val="99"/>
          <w:sz w:val="22"/>
          <w:szCs w:val="22"/>
          <w:u w:val="single" w:color="000000"/>
        </w:rPr>
        <w:t xml:space="preserve"> </w:t>
      </w:r>
      <w:r w:rsidRPr="006E1047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  <w:u w:val="single" w:color="000000"/>
        </w:rPr>
        <w:t>S</w:t>
      </w:r>
      <w:r w:rsidRPr="006E1047">
        <w:rPr>
          <w:rFonts w:asciiTheme="minorHAnsi" w:eastAsia="Calibri" w:hAnsiTheme="minorHAnsi" w:cstheme="minorHAnsi"/>
          <w:b/>
          <w:w w:val="99"/>
          <w:sz w:val="22"/>
          <w:szCs w:val="22"/>
          <w:u w:val="single" w:color="000000"/>
        </w:rPr>
        <w:t>M</w:t>
      </w:r>
      <w:r w:rsidRPr="006E1047">
        <w:rPr>
          <w:rFonts w:asciiTheme="minorHAnsi" w:eastAsia="Calibri" w:hAnsiTheme="minorHAnsi" w:cstheme="minorHAnsi"/>
          <w:b/>
          <w:spacing w:val="-1"/>
          <w:w w:val="99"/>
          <w:sz w:val="22"/>
          <w:szCs w:val="22"/>
          <w:u w:val="single" w:color="000000"/>
        </w:rPr>
        <w:t>I</w:t>
      </w:r>
      <w:r w:rsidRPr="006E1047">
        <w:rPr>
          <w:rFonts w:asciiTheme="minorHAnsi" w:eastAsia="Calibri" w:hAnsiTheme="minorHAnsi" w:cstheme="minorHAnsi"/>
          <w:b/>
          <w:spacing w:val="3"/>
          <w:w w:val="99"/>
          <w:sz w:val="22"/>
          <w:szCs w:val="22"/>
          <w:u w:val="single" w:color="000000"/>
        </w:rPr>
        <w:t>T</w:t>
      </w:r>
      <w:r w:rsidRPr="006E1047">
        <w:rPr>
          <w:rFonts w:asciiTheme="minorHAnsi" w:eastAsia="Calibri" w:hAnsiTheme="minorHAnsi" w:cstheme="minorHAnsi"/>
          <w:b/>
          <w:w w:val="99"/>
          <w:sz w:val="22"/>
          <w:szCs w:val="22"/>
          <w:u w:val="single" w:color="000000"/>
        </w:rPr>
        <w:t xml:space="preserve">H </w:t>
      </w:r>
      <w:r w:rsidRPr="006E1047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 xml:space="preserve">                                                                                                            </w:t>
      </w:r>
      <w:r w:rsidRPr="006E1047">
        <w:rPr>
          <w:rFonts w:asciiTheme="minorHAnsi" w:eastAsia="Calibri" w:hAnsiTheme="minorHAnsi" w:cstheme="minorHAnsi"/>
          <w:b/>
          <w:spacing w:val="-7"/>
          <w:sz w:val="22"/>
          <w:szCs w:val="22"/>
          <w:u w:val="single" w:color="000000"/>
        </w:rPr>
        <w:t xml:space="preserve"> </w:t>
      </w:r>
      <w:r w:rsidRPr="006E1047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P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a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g</w:t>
      </w:r>
      <w:r w:rsidRPr="006E1047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e</w:t>
      </w:r>
      <w:r w:rsidRPr="006E1047">
        <w:rPr>
          <w:rFonts w:asciiTheme="minorHAnsi" w:eastAsia="Calibri" w:hAnsiTheme="minorHAnsi" w:cstheme="minorHAnsi"/>
          <w:b/>
          <w:spacing w:val="-62"/>
          <w:sz w:val="22"/>
          <w:szCs w:val="22"/>
          <w:u w:val="single" w:color="000000"/>
        </w:rPr>
        <w:t xml:space="preserve"> </w:t>
      </w:r>
      <w:r w:rsidRPr="006E1047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 xml:space="preserve">2 </w:t>
      </w:r>
      <w:r w:rsidRPr="006E1047">
        <w:rPr>
          <w:rFonts w:asciiTheme="minorHAnsi" w:eastAsia="Calibri" w:hAnsiTheme="minorHAnsi" w:cstheme="minorHAnsi"/>
          <w:b/>
          <w:spacing w:val="-28"/>
          <w:sz w:val="22"/>
          <w:szCs w:val="22"/>
          <w:u w:val="single" w:color="000000"/>
        </w:rPr>
        <w:t xml:space="preserve"> </w:t>
      </w:r>
    </w:p>
    <w:p w14:paraId="0B679B5A" w14:textId="77777777" w:rsidR="00842D42" w:rsidRPr="006E1047" w:rsidRDefault="00842D42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20BF7B34" w14:textId="77777777" w:rsidR="00842D42" w:rsidRPr="006E1047" w:rsidRDefault="006E1047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>Pr</w:t>
      </w:r>
      <w:r w:rsidRPr="006E104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ess</w:t>
      </w:r>
      <w:r w:rsidRPr="006E104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ona</w:t>
      </w: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b/>
          <w:i/>
          <w:spacing w:val="-8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>x</w:t>
      </w:r>
      <w:r w:rsidRPr="006E104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en</w:t>
      </w: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>ce</w:t>
      </w:r>
      <w:r w:rsidRPr="006E1047">
        <w:rPr>
          <w:rFonts w:asciiTheme="minorHAnsi" w:eastAsia="Calibri" w:hAnsiTheme="minorHAnsi" w:cstheme="minorHAnsi"/>
          <w:b/>
          <w:i/>
          <w:spacing w:val="-8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ont</w:t>
      </w:r>
      <w:r w:rsidRPr="006E1047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nue</w:t>
      </w: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b/>
          <w:i/>
          <w:spacing w:val="-7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>…</w:t>
      </w:r>
    </w:p>
    <w:p w14:paraId="6CE63382" w14:textId="77777777" w:rsidR="00842D42" w:rsidRPr="006E1047" w:rsidRDefault="006E1047">
      <w:pPr>
        <w:tabs>
          <w:tab w:val="left" w:pos="480"/>
        </w:tabs>
        <w:spacing w:before="70"/>
        <w:ind w:left="480" w:right="221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E1047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6E1047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Wo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d cl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ly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j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ec</w:t>
      </w:r>
      <w:r w:rsidRPr="006E1047">
        <w:rPr>
          <w:rFonts w:asciiTheme="minorHAnsi" w:eastAsia="Calibri" w:hAnsiTheme="minorHAnsi" w:cstheme="minorHAnsi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ag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rs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De</w:t>
      </w:r>
      <w:r w:rsidRPr="006E1047">
        <w:rPr>
          <w:rFonts w:asciiTheme="minorHAnsi" w:eastAsia="Calibri" w:hAnsiTheme="minorHAnsi" w:cstheme="minorHAnsi"/>
          <w:sz w:val="22"/>
          <w:szCs w:val="22"/>
        </w:rPr>
        <w:t>li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ry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gi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6E1047">
        <w:rPr>
          <w:rFonts w:asciiTheme="minorHAnsi" w:eastAsia="Calibri" w:hAnsiTheme="minorHAnsi" w:cstheme="minorHAnsi"/>
          <w:sz w:val="22"/>
          <w:szCs w:val="22"/>
        </w:rPr>
        <w:t>rs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gar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g c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E1047">
        <w:rPr>
          <w:rFonts w:asciiTheme="minorHAnsi" w:eastAsia="Calibri" w:hAnsiTheme="minorHAnsi" w:cstheme="minorHAnsi"/>
          <w:sz w:val="22"/>
          <w:szCs w:val="22"/>
        </w:rPr>
        <w:t>ili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ty</w:t>
      </w:r>
      <w:r w:rsidRPr="006E1047">
        <w:rPr>
          <w:rFonts w:asciiTheme="minorHAnsi" w:eastAsia="Calibri" w:hAnsiTheme="minorHAnsi" w:cstheme="minorHAnsi"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g,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s,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6E1047">
        <w:rPr>
          <w:rFonts w:asciiTheme="minorHAnsi" w:eastAsia="Calibri" w:hAnsiTheme="minorHAnsi" w:cstheme="minorHAnsi"/>
          <w:sz w:val="22"/>
          <w:szCs w:val="22"/>
        </w:rPr>
        <w:t>ali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ty</w:t>
      </w:r>
      <w:r w:rsidRPr="006E1047">
        <w:rPr>
          <w:rFonts w:asciiTheme="minorHAnsi" w:eastAsia="Calibri" w:hAnsiTheme="minorHAnsi" w:cstheme="minorHAnsi"/>
          <w:sz w:val="22"/>
          <w:szCs w:val="22"/>
        </w:rPr>
        <w:t>; 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ev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we</w:t>
      </w:r>
      <w:r w:rsidRPr="006E1047">
        <w:rPr>
          <w:rFonts w:asciiTheme="minorHAnsi" w:eastAsia="Calibri" w:hAnsiTheme="minorHAnsi" w:cstheme="minorHAnsi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rf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ag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st</w:t>
      </w:r>
      <w:r w:rsidRPr="006E1047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ra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z w:val="22"/>
          <w:szCs w:val="22"/>
        </w:rPr>
        <w:t>la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d s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6E1047">
        <w:rPr>
          <w:rFonts w:asciiTheme="minorHAnsi" w:eastAsia="Calibri" w:hAnsiTheme="minorHAnsi" w:cstheme="minorHAnsi"/>
          <w:sz w:val="22"/>
          <w:szCs w:val="22"/>
        </w:rPr>
        <w:t>ar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z w:val="22"/>
          <w:szCs w:val="22"/>
        </w:rPr>
        <w:t>s,</w:t>
      </w:r>
      <w:r w:rsidRPr="006E1047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6E1047">
        <w:rPr>
          <w:rFonts w:asciiTheme="minorHAnsi" w:eastAsia="Calibri" w:hAnsiTheme="minorHAnsi" w:cstheme="minorHAnsi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6E1047">
        <w:rPr>
          <w:rFonts w:asciiTheme="minorHAnsi" w:eastAsia="Calibri" w:hAnsiTheme="minorHAnsi" w:cstheme="minorHAnsi"/>
          <w:sz w:val="22"/>
          <w:szCs w:val="22"/>
        </w:rPr>
        <w:t>n 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ter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et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d 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g c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z w:val="22"/>
          <w:szCs w:val="22"/>
        </w:rPr>
        <w:t>ir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5652F637" w14:textId="77777777" w:rsidR="00842D42" w:rsidRPr="006E1047" w:rsidRDefault="00842D42">
      <w:pPr>
        <w:spacing w:before="6" w:line="260" w:lineRule="exact"/>
        <w:rPr>
          <w:rFonts w:asciiTheme="minorHAnsi" w:hAnsiTheme="minorHAnsi" w:cstheme="minorHAnsi"/>
          <w:sz w:val="22"/>
          <w:szCs w:val="22"/>
        </w:rPr>
      </w:pPr>
    </w:p>
    <w:p w14:paraId="47BC7CB6" w14:textId="77777777" w:rsidR="00842D42" w:rsidRPr="006E1047" w:rsidRDefault="006E1047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Sou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he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 xml:space="preserve">n 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han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ic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Se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vi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c.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os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A</w:t>
      </w:r>
    </w:p>
    <w:p w14:paraId="25093F11" w14:textId="77777777" w:rsidR="00842D42" w:rsidRPr="006E1047" w:rsidRDefault="006E1047">
      <w:pPr>
        <w:ind w:left="120" w:right="77"/>
        <w:rPr>
          <w:rFonts w:asciiTheme="minorHAnsi" w:eastAsia="Calibri" w:hAnsiTheme="minorHAnsi" w:cstheme="minorHAnsi"/>
          <w:sz w:val="22"/>
          <w:szCs w:val="22"/>
        </w:rPr>
      </w:pPr>
      <w:r w:rsidRPr="006E104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V</w:t>
      </w:r>
      <w:r w:rsidRPr="006E104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ic</w:t>
      </w: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b/>
          <w:i/>
          <w:spacing w:val="15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>es</w:t>
      </w:r>
      <w:r w:rsidRPr="006E104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id</w:t>
      </w:r>
      <w:r w:rsidRPr="006E1047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b/>
          <w:i/>
          <w:spacing w:val="1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b/>
          <w:i/>
          <w:spacing w:val="15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b/>
          <w:i/>
          <w:spacing w:val="1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>st</w:t>
      </w:r>
      <w:r w:rsidRPr="006E104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b/>
          <w:i/>
          <w:spacing w:val="16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-</w:t>
      </w:r>
      <w:r w:rsidRPr="006E1047">
        <w:rPr>
          <w:rFonts w:asciiTheme="minorHAnsi" w:eastAsia="Calibri" w:hAnsiTheme="minorHAnsi" w:cstheme="minorHAnsi"/>
          <w:i/>
          <w:spacing w:val="1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ook</w:t>
      </w:r>
      <w:r w:rsidRPr="006E1047">
        <w:rPr>
          <w:rFonts w:asciiTheme="minorHAnsi" w:eastAsia="Calibri" w:hAnsiTheme="minorHAnsi" w:cstheme="minorHAnsi"/>
          <w:i/>
          <w:spacing w:val="16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h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is</w:t>
      </w:r>
      <w:r w:rsidRPr="006E1047">
        <w:rPr>
          <w:rFonts w:asciiTheme="minorHAnsi" w:eastAsia="Calibri" w:hAnsiTheme="minorHAnsi" w:cstheme="minorHAnsi"/>
          <w:i/>
          <w:spacing w:val="16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i/>
          <w:spacing w:val="15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co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an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y—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w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h</w:t>
      </w:r>
      <w:r w:rsidRPr="006E1047">
        <w:rPr>
          <w:rFonts w:asciiTheme="minorHAnsi" w:eastAsia="Calibri" w:hAnsiTheme="minorHAnsi" w:cstheme="minorHAnsi"/>
          <w:i/>
          <w:spacing w:val="15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2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5</w:t>
      </w:r>
      <w:r w:rsidRPr="006E1047">
        <w:rPr>
          <w:rFonts w:asciiTheme="minorHAnsi" w:eastAsia="Calibri" w:hAnsiTheme="minorHAnsi" w:cstheme="minorHAnsi"/>
          <w:i/>
          <w:spacing w:val="1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pl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yee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—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an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i/>
          <w:spacing w:val="15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ma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nag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ed</w:t>
      </w:r>
      <w:r w:rsidRPr="006E1047">
        <w:rPr>
          <w:rFonts w:asciiTheme="minorHAnsi" w:eastAsia="Calibri" w:hAnsiTheme="minorHAnsi" w:cstheme="minorHAnsi"/>
          <w:i/>
          <w:spacing w:val="15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w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h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i/>
          <w:spacing w:val="15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 xml:space="preserve">g 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h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s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z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of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h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co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an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8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5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ploye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an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d i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pl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en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 xml:space="preserve">g a 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cce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sf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 xml:space="preserve">l 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y c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/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.</w:t>
      </w:r>
    </w:p>
    <w:p w14:paraId="6EC526B2" w14:textId="77777777" w:rsidR="00842D42" w:rsidRPr="006E1047" w:rsidRDefault="006E1047">
      <w:pPr>
        <w:tabs>
          <w:tab w:val="left" w:pos="460"/>
        </w:tabs>
        <w:ind w:left="480" w:right="217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E1047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6E1047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De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li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v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n-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ns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ru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io</w:t>
      </w:r>
      <w:r w:rsidRPr="006E1047">
        <w:rPr>
          <w:rFonts w:asciiTheme="minorHAnsi" w:eastAsia="Calibri" w:hAnsiTheme="minorHAnsi" w:cstheme="minorHAnsi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qua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y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w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h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b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dg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h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ul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arg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et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a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ga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ns</w:t>
      </w:r>
      <w:r w:rsidRPr="006E1047">
        <w:rPr>
          <w:rFonts w:asciiTheme="minorHAnsi" w:eastAsia="Calibri" w:hAnsiTheme="minorHAnsi" w:cstheme="minorHAnsi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agr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ee</w:t>
      </w:r>
      <w:r w:rsidRPr="006E1047">
        <w:rPr>
          <w:rFonts w:asciiTheme="minorHAnsi" w:eastAsia="Calibri" w:hAnsiTheme="minorHAnsi" w:cstheme="minorHAnsi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an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asur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ke</w:t>
      </w:r>
      <w:r w:rsidRPr="006E1047">
        <w:rPr>
          <w:rFonts w:asciiTheme="minorHAnsi" w:eastAsia="Calibri" w:hAnsiTheme="minorHAnsi" w:cstheme="minorHAnsi"/>
          <w:sz w:val="22"/>
          <w:szCs w:val="22"/>
        </w:rPr>
        <w:t>y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sp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ect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su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ety</w:t>
      </w:r>
      <w:r w:rsidRPr="006E1047">
        <w:rPr>
          <w:rFonts w:asciiTheme="minorHAnsi" w:eastAsia="Calibri" w:hAnsiTheme="minorHAnsi" w:cstheme="minorHAnsi"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v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ir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st</w:t>
      </w:r>
      <w:r w:rsidRPr="006E1047">
        <w:rPr>
          <w:rFonts w:asciiTheme="minorHAnsi" w:eastAsia="Calibri" w:hAnsiTheme="minorHAnsi" w:cstheme="minorHAnsi"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dul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q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li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y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we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nu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rov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aga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ns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ab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ish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rf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an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et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ri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z w:val="22"/>
          <w:szCs w:val="22"/>
        </w:rPr>
        <w:t>;</w:t>
      </w:r>
      <w:r w:rsidRPr="006E104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ov</w:t>
      </w:r>
      <w:r w:rsidRPr="006E1047">
        <w:rPr>
          <w:rFonts w:asciiTheme="minorHAnsi" w:eastAsia="Calibri" w:hAnsiTheme="minorHAnsi" w:cstheme="minorHAnsi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bu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in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pr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v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ini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v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w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h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ar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sp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ns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bi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tie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C6A6B5C" w14:textId="77777777" w:rsidR="00842D42" w:rsidRPr="006E1047" w:rsidRDefault="00842D42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39A56317" w14:textId="77777777" w:rsidR="00842D42" w:rsidRPr="006E1047" w:rsidRDefault="006E1047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6E1047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pe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li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Al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.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Vancou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.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.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anad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</w:t>
      </w:r>
      <w:r w:rsidRPr="006E1047">
        <w:rPr>
          <w:rFonts w:asciiTheme="minorHAnsi" w:eastAsia="Calibri" w:hAnsiTheme="minorHAnsi" w:cstheme="minorHAnsi"/>
          <w:b/>
          <w:spacing w:val="4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1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9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9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7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 xml:space="preserve">to 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2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0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7</w:t>
      </w:r>
    </w:p>
    <w:p w14:paraId="18D74BD0" w14:textId="77777777" w:rsidR="00842D42" w:rsidRPr="006E1047" w:rsidRDefault="006E1047">
      <w:pPr>
        <w:ind w:left="120" w:right="130"/>
        <w:rPr>
          <w:rFonts w:asciiTheme="minorHAnsi" w:eastAsia="Calibri" w:hAnsiTheme="minorHAnsi" w:cstheme="minorHAnsi"/>
          <w:sz w:val="22"/>
          <w:szCs w:val="22"/>
        </w:rPr>
      </w:pP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oc</w:t>
      </w: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ess </w:t>
      </w:r>
      <w:r w:rsidRPr="006E104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h</w:t>
      </w:r>
      <w:r w:rsidRPr="006E104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>v</w:t>
      </w:r>
      <w:r w:rsidRPr="006E104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Man</w:t>
      </w:r>
      <w:r w:rsidRPr="006E104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ag</w:t>
      </w: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>/</w:t>
      </w:r>
      <w:r w:rsidRPr="006E104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V</w:t>
      </w: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>v</w:t>
      </w:r>
      <w:r w:rsidRPr="006E104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es </w:t>
      </w:r>
      <w:r w:rsidRPr="006E104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(</w:t>
      </w:r>
      <w:r w:rsidRPr="006E104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2</w:t>
      </w:r>
      <w:r w:rsidRPr="006E104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0</w:t>
      </w:r>
      <w:r w:rsidRPr="006E104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0</w:t>
      </w:r>
      <w:r w:rsidRPr="006E104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5</w:t>
      </w: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>-</w:t>
      </w:r>
      <w:r w:rsidRPr="006E104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2</w:t>
      </w:r>
      <w:r w:rsidRPr="006E104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0</w:t>
      </w:r>
      <w:r w:rsidRPr="006E104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0</w:t>
      </w:r>
      <w:r w:rsidRPr="006E104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7</w:t>
      </w: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>)</w:t>
      </w:r>
      <w:r w:rsidRPr="006E104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 xml:space="preserve">- 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ed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 xml:space="preserve">o 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w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k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w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h B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ev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lop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 xml:space="preserve">on 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h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nd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s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vi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P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ject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M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anag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s,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an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ep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or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d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ec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 xml:space="preserve">ly 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h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 xml:space="preserve">EO on 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ll p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oject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st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’.</w:t>
      </w:r>
    </w:p>
    <w:p w14:paraId="168437F7" w14:textId="77777777" w:rsidR="00842D42" w:rsidRPr="006E1047" w:rsidRDefault="006E1047">
      <w:pPr>
        <w:tabs>
          <w:tab w:val="left" w:pos="460"/>
        </w:tabs>
        <w:spacing w:before="1"/>
        <w:ind w:left="480" w:right="77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E1047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6E1047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z w:val="22"/>
          <w:szCs w:val="22"/>
        </w:rPr>
        <w:t>ai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ai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6E1047">
        <w:rPr>
          <w:rFonts w:asciiTheme="minorHAnsi" w:eastAsia="Calibri" w:hAnsiTheme="minorHAnsi" w:cstheme="minorHAnsi"/>
          <w:sz w:val="22"/>
          <w:szCs w:val="22"/>
        </w:rPr>
        <w:t>isi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bud</w:t>
      </w:r>
      <w:r w:rsidRPr="006E1047">
        <w:rPr>
          <w:rFonts w:asciiTheme="minorHAnsi" w:eastAsia="Calibri" w:hAnsiTheme="minorHAnsi" w:cstheme="minorHAnsi"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et</w:t>
      </w:r>
      <w:r w:rsidRPr="006E1047">
        <w:rPr>
          <w:rFonts w:asciiTheme="minorHAnsi" w:eastAsia="Calibri" w:hAnsiTheme="minorHAnsi" w:cstheme="minorHAnsi"/>
          <w:sz w:val="22"/>
          <w:szCs w:val="22"/>
        </w:rPr>
        <w:t>s,</w:t>
      </w:r>
      <w:r w:rsidRPr="006E1047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ag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6</w:t>
      </w:r>
      <w:r w:rsidRPr="006E1047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ffi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l,</w:t>
      </w:r>
      <w:r w:rsidRPr="006E1047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6E1047">
        <w:rPr>
          <w:rFonts w:asciiTheme="minorHAnsi" w:eastAsia="Calibri" w:hAnsiTheme="minorHAnsi" w:cstheme="minorHAnsi"/>
          <w:sz w:val="22"/>
          <w:szCs w:val="22"/>
        </w:rPr>
        <w:t>2</w:t>
      </w:r>
      <w:r w:rsidRPr="006E1047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up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ri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6E1047">
        <w:rPr>
          <w:rFonts w:asciiTheme="minorHAnsi" w:eastAsia="Calibri" w:hAnsiTheme="minorHAnsi" w:cstheme="minorHAnsi"/>
          <w:sz w:val="22"/>
          <w:szCs w:val="22"/>
        </w:rPr>
        <w:t>5</w:t>
      </w:r>
      <w:r w:rsidRPr="006E1047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fi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ld</w:t>
      </w:r>
      <w:r w:rsidRPr="006E1047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6E1047">
        <w:rPr>
          <w:rFonts w:asciiTheme="minorHAnsi" w:eastAsia="Calibri" w:hAnsiTheme="minorHAnsi" w:cstheme="minorHAnsi"/>
          <w:sz w:val="22"/>
          <w:szCs w:val="22"/>
        </w:rPr>
        <w:t>s,</w:t>
      </w:r>
      <w:r w:rsidRPr="006E1047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eet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we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6E1047">
        <w:rPr>
          <w:rFonts w:asciiTheme="minorHAnsi" w:eastAsia="Calibri" w:hAnsiTheme="minorHAnsi" w:cstheme="minorHAnsi"/>
          <w:sz w:val="22"/>
          <w:szCs w:val="22"/>
        </w:rPr>
        <w:t>ly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h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6E1047">
        <w:rPr>
          <w:rFonts w:asciiTheme="minorHAnsi" w:eastAsia="Calibri" w:hAnsiTheme="minorHAnsi" w:cstheme="minorHAnsi"/>
          <w:sz w:val="22"/>
          <w:szCs w:val="22"/>
        </w:rPr>
        <w:t>si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ss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pm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sa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6E1047">
        <w:rPr>
          <w:rFonts w:asciiTheme="minorHAnsi" w:eastAsia="Calibri" w:hAnsiTheme="minorHAnsi" w:cstheme="minorHAnsi"/>
          <w:sz w:val="22"/>
          <w:szCs w:val="22"/>
        </w:rPr>
        <w:t>gi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arg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et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z w:val="22"/>
          <w:szCs w:val="22"/>
        </w:rPr>
        <w:t>;</w:t>
      </w:r>
      <w:r w:rsidRPr="006E1047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tte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-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6E1047">
        <w:rPr>
          <w:rFonts w:asciiTheme="minorHAnsi" w:eastAsia="Calibri" w:hAnsiTheme="minorHAnsi" w:cstheme="minorHAnsi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ct</w:t>
      </w:r>
      <w:r w:rsidRPr="006E104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s, cr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6E1047">
        <w:rPr>
          <w:rFonts w:asciiTheme="minorHAnsi" w:eastAsia="Calibri" w:hAnsiTheme="minorHAnsi" w:cstheme="minorHAnsi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sals,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ot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at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d 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d fi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ali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ra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ct</w:t>
      </w:r>
      <w:r w:rsidRPr="006E1047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6963CA8E" w14:textId="77777777" w:rsidR="00842D42" w:rsidRPr="006E1047" w:rsidRDefault="006E1047">
      <w:pPr>
        <w:tabs>
          <w:tab w:val="left" w:pos="480"/>
        </w:tabs>
        <w:ind w:left="480" w:right="79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E1047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6E1047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h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Sub</w:t>
      </w:r>
      <w:r w:rsidRPr="006E1047">
        <w:rPr>
          <w:rFonts w:asciiTheme="minorHAnsi" w:eastAsia="Calibri" w:hAnsiTheme="minorHAnsi" w:cstheme="minorHAnsi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rs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saf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y</w:t>
      </w:r>
      <w:r w:rsidRPr="006E104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gra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z w:val="22"/>
          <w:szCs w:val="22"/>
        </w:rPr>
        <w:t>lia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all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lici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z w:val="22"/>
          <w:szCs w:val="22"/>
        </w:rPr>
        <w:t>;</w:t>
      </w:r>
      <w:r w:rsidRPr="006E104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h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ce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y 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ot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at</w:t>
      </w:r>
      <w:r w:rsidRPr="006E1047">
        <w:rPr>
          <w:rFonts w:asciiTheme="minorHAnsi" w:eastAsia="Calibri" w:hAnsiTheme="minorHAnsi" w:cstheme="minorHAnsi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we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mp</w:t>
      </w:r>
      <w:r w:rsidRPr="006E1047">
        <w:rPr>
          <w:rFonts w:asciiTheme="minorHAnsi" w:eastAsia="Calibri" w:hAnsiTheme="minorHAnsi" w:cstheme="minorHAnsi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cific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z w:val="22"/>
          <w:szCs w:val="22"/>
        </w:rPr>
        <w:t>ai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gra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345EA2E5" w14:textId="77777777" w:rsidR="00842D42" w:rsidRPr="006E1047" w:rsidRDefault="00842D42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2D9C07F4" w14:textId="77777777" w:rsidR="00842D42" w:rsidRPr="006E1047" w:rsidRDefault="006E1047">
      <w:pPr>
        <w:ind w:left="120" w:right="93"/>
        <w:rPr>
          <w:rFonts w:asciiTheme="minorHAnsi" w:eastAsia="Calibri" w:hAnsiTheme="minorHAnsi" w:cstheme="minorHAnsi"/>
          <w:sz w:val="22"/>
          <w:szCs w:val="22"/>
        </w:rPr>
      </w:pPr>
      <w:r w:rsidRPr="006E1047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nio</w:t>
      </w: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oj</w:t>
      </w:r>
      <w:r w:rsidRPr="006E1047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b/>
          <w:i/>
          <w:spacing w:val="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Ma</w:t>
      </w:r>
      <w:r w:rsidRPr="006E104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r </w:t>
      </w:r>
      <w:r w:rsidRPr="006E1047">
        <w:rPr>
          <w:rFonts w:asciiTheme="minorHAnsi" w:eastAsia="Calibri" w:hAnsiTheme="minorHAnsi" w:cstheme="minorHAnsi"/>
          <w:b/>
          <w:i/>
          <w:spacing w:val="8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(2001</w:t>
      </w:r>
      <w:r w:rsidRPr="006E1047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-</w:t>
      </w:r>
      <w:r w:rsidRPr="006E1047">
        <w:rPr>
          <w:rFonts w:asciiTheme="minorHAnsi" w:eastAsia="Calibri" w:hAnsiTheme="minorHAnsi" w:cstheme="minorHAnsi"/>
          <w:b/>
          <w:i/>
          <w:spacing w:val="-4"/>
          <w:sz w:val="22"/>
          <w:szCs w:val="22"/>
        </w:rPr>
        <w:t>2</w:t>
      </w:r>
      <w:r w:rsidRPr="006E104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00</w:t>
      </w:r>
      <w:r w:rsidRPr="006E1047">
        <w:rPr>
          <w:rFonts w:asciiTheme="minorHAnsi" w:eastAsia="Calibri" w:hAnsiTheme="minorHAnsi" w:cstheme="minorHAnsi"/>
          <w:b/>
          <w:i/>
          <w:spacing w:val="-4"/>
          <w:sz w:val="22"/>
          <w:szCs w:val="22"/>
        </w:rPr>
        <w:t>4</w:t>
      </w: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>)</w:t>
      </w:r>
      <w:r w:rsidRPr="006E1047">
        <w:rPr>
          <w:rFonts w:asciiTheme="minorHAnsi" w:eastAsia="Calibri" w:hAnsiTheme="minorHAnsi" w:cstheme="minorHAnsi"/>
          <w:b/>
          <w:i/>
          <w:spacing w:val="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-</w:t>
      </w:r>
      <w:r w:rsidRPr="006E1047">
        <w:rPr>
          <w:rFonts w:asciiTheme="minorHAnsi" w:eastAsia="Calibri" w:hAnsiTheme="minorHAnsi" w:cstheme="minorHAnsi"/>
          <w:i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Pr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te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i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ul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an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ou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6E1047">
        <w:rPr>
          <w:rFonts w:asciiTheme="minorHAnsi" w:eastAsia="Calibri" w:hAnsiTheme="minorHAnsi" w:cstheme="minorHAnsi"/>
          <w:i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nag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ipl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j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pacing w:val="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w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hil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6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up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v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i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al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i/>
          <w:spacing w:val="5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 xml:space="preserve">s 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ubc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ac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’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es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pon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ibili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in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lud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in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te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v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ew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hi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ing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ai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ing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ch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duli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4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0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em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ploy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.</w:t>
      </w:r>
    </w:p>
    <w:p w14:paraId="55E9F089" w14:textId="77777777" w:rsidR="00842D42" w:rsidRPr="006E1047" w:rsidRDefault="006E1047">
      <w:pPr>
        <w:tabs>
          <w:tab w:val="left" w:pos="460"/>
        </w:tabs>
        <w:ind w:left="480" w:right="88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E1047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6E1047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ag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ra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in</w:t>
      </w:r>
      <w:r w:rsidRPr="006E1047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all</w:t>
      </w:r>
      <w:r w:rsidRPr="006E1047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E1047">
        <w:rPr>
          <w:rFonts w:asciiTheme="minorHAnsi" w:eastAsia="Calibri" w:hAnsiTheme="minorHAnsi" w:cstheme="minorHAnsi"/>
          <w:sz w:val="22"/>
          <w:szCs w:val="22"/>
        </w:rPr>
        <w:t>as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s,</w:t>
      </w:r>
      <w:r w:rsidRPr="006E1047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-a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6E1047">
        <w:rPr>
          <w:rFonts w:asciiTheme="minorHAnsi" w:eastAsia="Calibri" w:hAnsiTheme="minorHAnsi" w:cstheme="minorHAnsi"/>
          <w:sz w:val="22"/>
          <w:szCs w:val="22"/>
        </w:rPr>
        <w:t>ard</w:t>
      </w:r>
      <w:r w:rsidRPr="006E1047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j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et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;</w:t>
      </w:r>
      <w:r w:rsidRPr="006E1047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oo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din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ate</w:t>
      </w:r>
      <w:r w:rsidRPr="006E1047">
        <w:rPr>
          <w:rFonts w:asciiTheme="minorHAnsi" w:eastAsia="Calibri" w:hAnsiTheme="minorHAnsi" w:cstheme="minorHAnsi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ject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ul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ipl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tes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;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rsaw</w:t>
      </w:r>
      <w:r w:rsidRPr="006E1047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E1047">
        <w:rPr>
          <w:rFonts w:asciiTheme="minorHAnsi" w:eastAsia="Calibri" w:hAnsiTheme="minorHAnsi" w:cstheme="minorHAnsi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up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ri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fi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ld</w:t>
      </w:r>
      <w:r w:rsidRPr="006E104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gi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ra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E1047">
        <w:rPr>
          <w:rFonts w:asciiTheme="minorHAnsi" w:eastAsia="Calibri" w:hAnsiTheme="minorHAnsi" w:cstheme="minorHAnsi"/>
          <w:sz w:val="22"/>
          <w:szCs w:val="22"/>
        </w:rPr>
        <w:t>ile</w:t>
      </w:r>
      <w:r w:rsidRPr="006E1047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sz w:val="22"/>
          <w:szCs w:val="22"/>
        </w:rPr>
        <w:t>ri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6E1047">
        <w:rPr>
          <w:rFonts w:asciiTheme="minorHAnsi" w:eastAsia="Calibri" w:hAnsiTheme="minorHAnsi" w:cstheme="minorHAnsi"/>
          <w:sz w:val="22"/>
          <w:szCs w:val="22"/>
        </w:rPr>
        <w:t>ali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y</w:t>
      </w:r>
      <w:r w:rsidRPr="006E1047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assura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ce</w:t>
      </w:r>
      <w:r w:rsidRPr="006E1047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d c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z w:val="22"/>
          <w:szCs w:val="22"/>
        </w:rPr>
        <w:t>lia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ce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o all saf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ty</w:t>
      </w:r>
      <w:r w:rsidRPr="006E1047">
        <w:rPr>
          <w:rFonts w:asciiTheme="minorHAnsi" w:eastAsia="Calibri" w:hAnsiTheme="minorHAnsi" w:cstheme="minorHAnsi"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6E1047">
        <w:rPr>
          <w:rFonts w:asciiTheme="minorHAnsi" w:eastAsia="Calibri" w:hAnsiTheme="minorHAnsi" w:cstheme="minorHAnsi"/>
          <w:sz w:val="22"/>
          <w:szCs w:val="22"/>
        </w:rPr>
        <w:t>ir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al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6E1047">
        <w:rPr>
          <w:rFonts w:asciiTheme="minorHAnsi" w:eastAsia="Calibri" w:hAnsiTheme="minorHAnsi" w:cstheme="minorHAnsi"/>
          <w:sz w:val="22"/>
          <w:szCs w:val="22"/>
        </w:rPr>
        <w:t>ar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z w:val="22"/>
          <w:szCs w:val="22"/>
        </w:rPr>
        <w:t>s,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d g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nm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sz w:val="22"/>
          <w:szCs w:val="22"/>
        </w:rPr>
        <w:t>la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0ABD89E5" w14:textId="77777777" w:rsidR="00842D42" w:rsidRPr="006E1047" w:rsidRDefault="006E1047">
      <w:pPr>
        <w:tabs>
          <w:tab w:val="left" w:pos="460"/>
        </w:tabs>
        <w:spacing w:line="260" w:lineRule="exact"/>
        <w:ind w:left="480" w:right="88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E1047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6E1047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v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z w:val="22"/>
          <w:szCs w:val="22"/>
        </w:rPr>
        <w:t>w</w:t>
      </w:r>
      <w:r w:rsidRPr="006E1047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ip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rr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z w:val="22"/>
          <w:szCs w:val="22"/>
        </w:rPr>
        <w:t>y</w:t>
      </w:r>
      <w:r w:rsidRPr="006E1047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in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lu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ipp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Id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ho</w:t>
      </w:r>
      <w:r w:rsidRPr="006E1047">
        <w:rPr>
          <w:rFonts w:asciiTheme="minorHAnsi" w:eastAsia="Calibri" w:hAnsiTheme="minorHAnsi" w:cstheme="minorHAnsi"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ns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h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w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50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%</w:t>
      </w:r>
      <w:r w:rsidRPr="006E1047">
        <w:rPr>
          <w:rFonts w:asciiTheme="minorHAnsi" w:eastAsia="Calibri" w:hAnsiTheme="minorHAnsi" w:cstheme="minorHAnsi"/>
          <w:sz w:val="22"/>
          <w:szCs w:val="22"/>
        </w:rPr>
        <w:t>)</w:t>
      </w:r>
      <w:r w:rsidRPr="006E104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y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pr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j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(5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%</w:t>
      </w:r>
      <w:r w:rsidRPr="006E1047">
        <w:rPr>
          <w:rFonts w:asciiTheme="minorHAnsi" w:eastAsia="Calibri" w:hAnsiTheme="minorHAnsi" w:cstheme="minorHAnsi"/>
          <w:sz w:val="22"/>
          <w:szCs w:val="22"/>
        </w:rPr>
        <w:t>)</w:t>
      </w:r>
      <w:r w:rsidRPr="006E104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er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ng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fr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$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6E1047">
        <w:rPr>
          <w:rFonts w:asciiTheme="minorHAnsi" w:eastAsia="Calibri" w:hAnsiTheme="minorHAnsi" w:cstheme="minorHAnsi"/>
          <w:sz w:val="22"/>
          <w:szCs w:val="22"/>
        </w:rPr>
        <w:t>k</w:t>
      </w:r>
      <w:r w:rsidRPr="006E104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>$4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45FCCAB" w14:textId="77777777" w:rsidR="00842D42" w:rsidRPr="006E1047" w:rsidRDefault="006E1047">
      <w:pPr>
        <w:tabs>
          <w:tab w:val="left" w:pos="460"/>
        </w:tabs>
        <w:spacing w:before="2"/>
        <w:ind w:left="480" w:right="77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E1047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6E1047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6E1047">
        <w:rPr>
          <w:rFonts w:asciiTheme="minorHAnsi" w:eastAsia="Calibri" w:hAnsiTheme="minorHAnsi" w:cstheme="minorHAnsi"/>
          <w:sz w:val="22"/>
          <w:szCs w:val="22"/>
        </w:rPr>
        <w:t>Or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d  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rials,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ot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6E1047">
        <w:rPr>
          <w:rFonts w:asciiTheme="minorHAnsi" w:eastAsia="Calibri" w:hAnsiTheme="minorHAnsi" w:cstheme="minorHAnsi"/>
          <w:sz w:val="22"/>
          <w:szCs w:val="22"/>
        </w:rPr>
        <w:t>d  s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ub</w:t>
      </w:r>
      <w:r w:rsidRPr="006E1047">
        <w:rPr>
          <w:rFonts w:asciiTheme="minorHAnsi" w:eastAsia="Calibri" w:hAnsiTheme="minorHAnsi" w:cstheme="minorHAnsi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sz w:val="22"/>
          <w:szCs w:val="22"/>
        </w:rPr>
        <w:t>rc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d  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np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r,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cr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6E1047">
        <w:rPr>
          <w:rFonts w:asciiTheme="minorHAnsi" w:eastAsia="Calibri" w:hAnsiTheme="minorHAnsi" w:cstheme="minorHAnsi"/>
          <w:sz w:val="22"/>
          <w:szCs w:val="22"/>
        </w:rPr>
        <w:t>d  sc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6E1047">
        <w:rPr>
          <w:rFonts w:asciiTheme="minorHAnsi" w:eastAsia="Calibri" w:hAnsiTheme="minorHAnsi" w:cstheme="minorHAnsi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ot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6E1047">
        <w:rPr>
          <w:rFonts w:asciiTheme="minorHAnsi" w:eastAsia="Calibri" w:hAnsiTheme="minorHAnsi" w:cstheme="minorHAnsi"/>
          <w:sz w:val="22"/>
          <w:szCs w:val="22"/>
        </w:rPr>
        <w:t>d  c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rs, cl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j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s,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6E1047">
        <w:rPr>
          <w:rFonts w:asciiTheme="minorHAnsi" w:eastAsia="Calibri" w:hAnsiTheme="minorHAnsi" w:cstheme="minorHAnsi"/>
          <w:sz w:val="22"/>
          <w:szCs w:val="22"/>
        </w:rPr>
        <w:t>al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sz w:val="22"/>
          <w:szCs w:val="22"/>
        </w:rPr>
        <w:t>gh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h all s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rac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rs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ain CO.</w:t>
      </w:r>
    </w:p>
    <w:p w14:paraId="0A3B71A0" w14:textId="77777777" w:rsidR="00842D42" w:rsidRPr="006E1047" w:rsidRDefault="00842D42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2582AEC4" w14:textId="77777777" w:rsidR="00842D42" w:rsidRPr="006E1047" w:rsidRDefault="006E1047">
      <w:pPr>
        <w:ind w:left="120" w:right="90"/>
        <w:rPr>
          <w:rFonts w:asciiTheme="minorHAnsi" w:eastAsia="Calibri" w:hAnsiTheme="minorHAnsi" w:cstheme="minorHAnsi"/>
          <w:sz w:val="22"/>
          <w:szCs w:val="22"/>
        </w:rPr>
      </w:pP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oj</w:t>
      </w: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na</w:t>
      </w:r>
      <w:r w:rsidRPr="006E104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>/Le</w:t>
      </w:r>
      <w:r w:rsidRPr="006E104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>st</w:t>
      </w:r>
      <w:r w:rsidRPr="006E104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ma</w:t>
      </w:r>
      <w:r w:rsidRPr="006E1047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r </w:t>
      </w:r>
      <w:r w:rsidRPr="006E104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(</w:t>
      </w:r>
      <w:r w:rsidRPr="006E104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1</w:t>
      </w:r>
      <w:r w:rsidRPr="006E104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9</w:t>
      </w:r>
      <w:r w:rsidRPr="006E104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9</w:t>
      </w:r>
      <w:r w:rsidRPr="006E104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8</w:t>
      </w: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>-</w:t>
      </w:r>
      <w:r w:rsidRPr="006E104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2</w:t>
      </w:r>
      <w:r w:rsidRPr="006E104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0</w:t>
      </w:r>
      <w:r w:rsidRPr="006E104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0</w:t>
      </w:r>
      <w:r w:rsidRPr="006E104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1</w:t>
      </w: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>)</w:t>
      </w:r>
      <w:r w:rsidRPr="006E104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 xml:space="preserve">- 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Pr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 xml:space="preserve">ed 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er</w:t>
      </w:r>
      <w:r w:rsidRPr="006E1047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ye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of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ploy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t;</w:t>
      </w:r>
      <w:r w:rsidRPr="006E1047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ovi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ed effec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ve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an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d efficie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t i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str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 xml:space="preserve">ion 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ivi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 xml:space="preserve">ion 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ff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ga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 xml:space="preserve">g 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ili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za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ion</w:t>
      </w:r>
      <w:r w:rsidRPr="006E1047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of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st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 xml:space="preserve">ion 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of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w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e.</w:t>
      </w:r>
    </w:p>
    <w:p w14:paraId="21774C0E" w14:textId="77777777" w:rsidR="00842D42" w:rsidRPr="006E1047" w:rsidRDefault="006E1047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6E1047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6E1047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6E1047">
        <w:rPr>
          <w:rFonts w:asciiTheme="minorHAnsi" w:eastAsia="Microsoft Sans Serif" w:hAnsiTheme="minorHAnsi" w:cstheme="minorHAnsi"/>
          <w:spacing w:val="26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6E1047">
        <w:rPr>
          <w:rFonts w:asciiTheme="minorHAnsi" w:eastAsia="Calibri" w:hAnsiTheme="minorHAnsi" w:cstheme="minorHAnsi"/>
          <w:sz w:val="22"/>
          <w:szCs w:val="22"/>
        </w:rPr>
        <w:t>ari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gra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nh</w:t>
      </w:r>
      <w:r w:rsidRPr="006E1047">
        <w:rPr>
          <w:rFonts w:asciiTheme="minorHAnsi" w:eastAsia="Calibri" w:hAnsiTheme="minorHAnsi" w:cstheme="minorHAnsi"/>
          <w:sz w:val="22"/>
          <w:szCs w:val="22"/>
        </w:rPr>
        <w:t>ance</w:t>
      </w:r>
      <w:r w:rsidRPr="006E1047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saf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6E1047">
        <w:rPr>
          <w:rFonts w:asciiTheme="minorHAnsi" w:eastAsia="Calibri" w:hAnsiTheme="minorHAnsi" w:cstheme="minorHAnsi"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ffic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ci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s,</w:t>
      </w:r>
      <w:r w:rsidRPr="006E1047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6E1047">
        <w:rPr>
          <w:rFonts w:asciiTheme="minorHAnsi" w:eastAsia="Calibri" w:hAnsiTheme="minorHAnsi" w:cstheme="minorHAnsi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y</w:t>
      </w:r>
      <w:r w:rsidRPr="006E1047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cl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g:</w:t>
      </w:r>
      <w:r w:rsidRPr="006E1047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fi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78AD670F" w14:textId="77777777" w:rsidR="00842D42" w:rsidRPr="006E1047" w:rsidRDefault="006E1047">
      <w:pPr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Sp</w:t>
      </w:r>
      <w:r w:rsidRPr="006E1047">
        <w:rPr>
          <w:rFonts w:asciiTheme="minorHAnsi" w:eastAsia="Calibri" w:hAnsiTheme="minorHAnsi" w:cstheme="minorHAnsi"/>
          <w:sz w:val="22"/>
          <w:szCs w:val="22"/>
        </w:rPr>
        <w:t>ace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rai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gr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Q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sz w:val="22"/>
          <w:szCs w:val="22"/>
        </w:rPr>
        <w:t>ar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z w:val="22"/>
          <w:szCs w:val="22"/>
        </w:rPr>
        <w:t>y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Sup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ri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z w:val="22"/>
          <w:szCs w:val="22"/>
        </w:rPr>
        <w:t>af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y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rai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g 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6E1047">
        <w:rPr>
          <w:rFonts w:asciiTheme="minorHAnsi" w:eastAsia="Calibri" w:hAnsiTheme="minorHAnsi" w:cstheme="minorHAnsi"/>
          <w:sz w:val="22"/>
          <w:szCs w:val="22"/>
        </w:rPr>
        <w:t>rai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g.</w:t>
      </w:r>
    </w:p>
    <w:p w14:paraId="2F57B092" w14:textId="77777777" w:rsidR="00842D42" w:rsidRPr="006E1047" w:rsidRDefault="00842D42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521DB046" w14:textId="77777777" w:rsidR="00842D42" w:rsidRPr="006E1047" w:rsidRDefault="006E1047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oj</w:t>
      </w: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gi</w:t>
      </w:r>
      <w:r w:rsidRPr="006E104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>ee</w:t>
      </w:r>
      <w:r w:rsidRPr="006E104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>/</w:t>
      </w:r>
      <w:r w:rsidRPr="006E104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>st</w:t>
      </w:r>
      <w:r w:rsidRPr="006E104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ma</w:t>
      </w:r>
      <w:r w:rsidRPr="006E1047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r </w:t>
      </w:r>
      <w:r w:rsidRPr="006E104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(</w:t>
      </w:r>
      <w:r w:rsidRPr="006E104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1</w:t>
      </w:r>
      <w:r w:rsidRPr="006E104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9</w:t>
      </w:r>
      <w:r w:rsidRPr="006E104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9</w:t>
      </w:r>
      <w:r w:rsidRPr="006E104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7</w:t>
      </w: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>-</w:t>
      </w:r>
      <w:r w:rsidRPr="006E104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1</w:t>
      </w:r>
      <w:r w:rsidRPr="006E104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9</w:t>
      </w:r>
      <w:r w:rsidRPr="006E104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9</w:t>
      </w:r>
      <w:r w:rsidRPr="006E104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8</w:t>
      </w:r>
      <w:r w:rsidRPr="006E1047">
        <w:rPr>
          <w:rFonts w:asciiTheme="minorHAnsi" w:eastAsia="Calibri" w:hAnsiTheme="minorHAnsi" w:cstheme="minorHAnsi"/>
          <w:b/>
          <w:i/>
          <w:sz w:val="22"/>
          <w:szCs w:val="22"/>
        </w:rPr>
        <w:t>)</w:t>
      </w:r>
      <w:r w:rsidRPr="006E104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-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cce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sf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 xml:space="preserve">lly 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anag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 xml:space="preserve">ed 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sm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ll loc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 xml:space="preserve">l </w:t>
      </w:r>
      <w:r w:rsidRPr="006E1047">
        <w:rPr>
          <w:rFonts w:asciiTheme="minorHAnsi" w:eastAsia="Calibri" w:hAnsiTheme="minorHAnsi" w:cstheme="minorHAnsi"/>
          <w:i/>
          <w:spacing w:val="-3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oj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ts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.</w:t>
      </w:r>
    </w:p>
    <w:p w14:paraId="58004219" w14:textId="77777777" w:rsidR="00842D42" w:rsidRPr="006E1047" w:rsidRDefault="006E1047">
      <w:pPr>
        <w:tabs>
          <w:tab w:val="left" w:pos="460"/>
        </w:tabs>
        <w:ind w:left="480" w:right="89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E1047">
        <w:rPr>
          <w:rFonts w:asciiTheme="minorHAnsi" w:hAnsiTheme="minorHAnsi" w:cstheme="minorHAnsi"/>
          <w:sz w:val="22"/>
          <w:szCs w:val="22"/>
        </w:rPr>
        <w:pict w14:anchorId="1340790E">
          <v:group id="_x0000_s1028" style="position:absolute;left:0;text-align:left;margin-left:34.55pt;margin-top:33.6pt;width:542.3pt;height:0;z-index:-251657728;mso-position-horizontal-relative:page" coordorigin="691,672" coordsize="10846,0">
            <v:shape id="_x0000_s1029" style="position:absolute;left:691;top:672;width:10846;height:0" coordorigin="691,672" coordsize="10846,0" path="m691,672r10846,e" filled="f" strokeweight=".58pt">
              <v:path arrowok="t"/>
            </v:shape>
            <w10:wrap anchorx="page"/>
          </v:group>
        </w:pict>
      </w:r>
      <w:r w:rsidRPr="006E1047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6E1047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ai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z w:val="22"/>
          <w:szCs w:val="22"/>
        </w:rPr>
        <w:t>ari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cial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y</w:t>
      </w:r>
      <w:r w:rsidRPr="006E104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ub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ra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to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b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z w:val="22"/>
          <w:szCs w:val="22"/>
        </w:rPr>
        <w:t>ac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6E1047">
        <w:rPr>
          <w:rFonts w:asciiTheme="minorHAnsi" w:eastAsia="Calibri" w:hAnsiTheme="minorHAnsi" w:cstheme="minorHAnsi"/>
          <w:sz w:val="22"/>
          <w:szCs w:val="22"/>
        </w:rPr>
        <w:t>ag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s,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m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rial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6E1047">
        <w:rPr>
          <w:rFonts w:asciiTheme="minorHAnsi" w:eastAsia="Calibri" w:hAnsiTheme="minorHAnsi" w:cstheme="minorHAnsi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j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ct 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ag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rs, 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ev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rac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s,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z w:val="22"/>
          <w:szCs w:val="22"/>
        </w:rPr>
        <w:t>ari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g ac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n lis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ct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ag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rs.</w:t>
      </w:r>
    </w:p>
    <w:p w14:paraId="1CF49CAA" w14:textId="77777777" w:rsidR="00842D42" w:rsidRPr="006E1047" w:rsidRDefault="00842D42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6F2AE897" w14:textId="77777777" w:rsidR="00842D42" w:rsidRPr="006E1047" w:rsidRDefault="006E1047">
      <w:pPr>
        <w:spacing w:line="340" w:lineRule="exact"/>
        <w:ind w:left="3782" w:right="3817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6E1047">
        <w:rPr>
          <w:rFonts w:asciiTheme="minorHAnsi" w:eastAsia="Calibri" w:hAnsiTheme="minorHAnsi" w:cstheme="minorHAnsi"/>
          <w:b/>
          <w:spacing w:val="19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b/>
          <w:spacing w:val="20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b/>
          <w:spacing w:val="19"/>
          <w:sz w:val="22"/>
          <w:szCs w:val="22"/>
        </w:rPr>
        <w:t>OF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b/>
          <w:spacing w:val="-28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pacing w:val="18"/>
          <w:sz w:val="22"/>
          <w:szCs w:val="22"/>
        </w:rPr>
        <w:t>SS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b/>
          <w:spacing w:val="-27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pacing w:val="19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b/>
          <w:spacing w:val="2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b/>
          <w:spacing w:val="20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b/>
          <w:spacing w:val="40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pacing w:val="20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b/>
          <w:spacing w:val="20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b/>
          <w:spacing w:val="18"/>
          <w:sz w:val="22"/>
          <w:szCs w:val="22"/>
        </w:rPr>
        <w:t>V</w:t>
      </w:r>
      <w:r w:rsidRPr="006E1047">
        <w:rPr>
          <w:rFonts w:asciiTheme="minorHAnsi" w:eastAsia="Calibri" w:hAnsiTheme="minorHAnsi" w:cstheme="minorHAnsi"/>
          <w:b/>
          <w:spacing w:val="20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b/>
          <w:spacing w:val="-28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pacing w:val="19"/>
          <w:sz w:val="22"/>
          <w:szCs w:val="22"/>
        </w:rPr>
        <w:t>OPM</w:t>
      </w:r>
      <w:r w:rsidRPr="006E1047">
        <w:rPr>
          <w:rFonts w:asciiTheme="minorHAnsi" w:eastAsia="Calibri" w:hAnsiTheme="minorHAnsi" w:cstheme="minorHAnsi"/>
          <w:b/>
          <w:spacing w:val="20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b/>
          <w:spacing w:val="2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5C29E9F5" w14:textId="77777777" w:rsidR="00842D42" w:rsidRPr="006E1047" w:rsidRDefault="00842D42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4F0134A5" w14:textId="77777777" w:rsidR="00842D42" w:rsidRPr="006E1047" w:rsidRDefault="006E1047">
      <w:pPr>
        <w:ind w:left="1036" w:right="1049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TA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pacing w:val="-2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NI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6E1047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SI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OF</w:t>
      </w:r>
      <w:r w:rsidRPr="006E1047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b/>
          <w:spacing w:val="-2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 xml:space="preserve">S 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X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al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T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X</w:t>
      </w:r>
      <w:r w:rsidRPr="006E1047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-</w:t>
      </w:r>
      <w:r w:rsidRPr="006E1047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B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he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o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 xml:space="preserve">f 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ci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gi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nee</w:t>
      </w:r>
      <w:r w:rsidRPr="006E1047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1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9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9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6</w:t>
      </w:r>
    </w:p>
    <w:p w14:paraId="7C4D7335" w14:textId="77777777" w:rsidR="00842D42" w:rsidRPr="006E1047" w:rsidRDefault="00842D42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4249AD38" w14:textId="77777777" w:rsidR="00842D42" w:rsidRPr="006E1047" w:rsidRDefault="006E1047">
      <w:pPr>
        <w:ind w:left="4900" w:right="493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6E1047">
        <w:rPr>
          <w:rFonts w:asciiTheme="minorHAnsi" w:eastAsia="Calibri" w:hAnsiTheme="minorHAnsi" w:cstheme="minorHAnsi"/>
          <w:b/>
          <w:spacing w:val="20"/>
          <w:sz w:val="22"/>
          <w:szCs w:val="22"/>
        </w:rPr>
        <w:t>TRA</w:t>
      </w:r>
      <w:r w:rsidRPr="006E1047">
        <w:rPr>
          <w:rFonts w:asciiTheme="minorHAnsi" w:eastAsia="Calibri" w:hAnsiTheme="minorHAnsi" w:cstheme="minorHAnsi"/>
          <w:b/>
          <w:spacing w:val="21"/>
          <w:sz w:val="22"/>
          <w:szCs w:val="22"/>
        </w:rPr>
        <w:t>INI</w:t>
      </w:r>
      <w:r w:rsidRPr="006E1047">
        <w:rPr>
          <w:rFonts w:asciiTheme="minorHAnsi" w:eastAsia="Calibri" w:hAnsiTheme="minorHAnsi" w:cstheme="minorHAnsi"/>
          <w:b/>
          <w:spacing w:val="18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b/>
          <w:spacing w:val="20"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1F8705A7" w14:textId="77777777" w:rsidR="00842D42" w:rsidRPr="006E1047" w:rsidRDefault="006E1047">
      <w:pPr>
        <w:ind w:left="2032" w:right="204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6E1047">
        <w:rPr>
          <w:rFonts w:asciiTheme="minorHAnsi" w:eastAsia="Calibri" w:hAnsiTheme="minorHAnsi" w:cstheme="minorHAnsi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gi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6E1047">
        <w:rPr>
          <w:rFonts w:asciiTheme="minorHAnsi" w:eastAsia="Calibri" w:hAnsiTheme="minorHAnsi" w:cstheme="minorHAnsi"/>
          <w:sz w:val="22"/>
          <w:szCs w:val="22"/>
        </w:rPr>
        <w:t>ri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g 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-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rai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g E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6E1047">
        <w:rPr>
          <w:rFonts w:asciiTheme="minorHAnsi" w:eastAsia="Calibri" w:hAnsiTheme="minorHAnsi" w:cstheme="minorHAnsi"/>
          <w:sz w:val="22"/>
          <w:szCs w:val="22"/>
        </w:rPr>
        <w:t>7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| Es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n 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.</w:t>
      </w:r>
      <w:r w:rsidRPr="006E1047">
        <w:rPr>
          <w:rFonts w:asciiTheme="minorHAnsi" w:eastAsia="Calibri" w:hAnsiTheme="minorHAnsi" w:cstheme="minorHAnsi"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sz w:val="22"/>
          <w:szCs w:val="22"/>
        </w:rPr>
        <w:t>rs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1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6E1047">
        <w:rPr>
          <w:rFonts w:asciiTheme="minorHAnsi" w:eastAsia="Calibri" w:hAnsiTheme="minorHAnsi" w:cstheme="minorHAnsi"/>
          <w:sz w:val="22"/>
          <w:szCs w:val="22"/>
        </w:rPr>
        <w:t>7</w:t>
      </w:r>
    </w:p>
    <w:p w14:paraId="19F09603" w14:textId="77777777" w:rsidR="00842D42" w:rsidRPr="006E1047" w:rsidRDefault="006E1047">
      <w:pPr>
        <w:spacing w:before="41"/>
        <w:ind w:left="1655" w:right="166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6E1047">
        <w:rPr>
          <w:rFonts w:asciiTheme="minorHAnsi" w:eastAsia="Calibri" w:hAnsiTheme="minorHAnsi" w:cstheme="minorHAnsi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fi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Sp</w:t>
      </w:r>
      <w:r w:rsidRPr="006E1047">
        <w:rPr>
          <w:rFonts w:asciiTheme="minorHAnsi" w:eastAsia="Calibri" w:hAnsiTheme="minorHAnsi" w:cstheme="minorHAnsi"/>
          <w:sz w:val="22"/>
          <w:szCs w:val="22"/>
        </w:rPr>
        <w:t>ace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y/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rai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h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E1047">
        <w:rPr>
          <w:rFonts w:asciiTheme="minorHAnsi" w:eastAsia="Calibri" w:hAnsiTheme="minorHAnsi" w:cstheme="minorHAnsi"/>
          <w:sz w:val="22"/>
          <w:szCs w:val="22"/>
        </w:rPr>
        <w:t>ile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Si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sz w:val="22"/>
          <w:szCs w:val="22"/>
        </w:rPr>
        <w:t>la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r,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02</w:t>
      </w:r>
      <w:r w:rsidRPr="006E1047">
        <w:rPr>
          <w:rFonts w:asciiTheme="minorHAnsi" w:eastAsia="Calibri" w:hAnsiTheme="minorHAnsi" w:cstheme="minorHAnsi"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2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6E1047">
        <w:rPr>
          <w:rFonts w:asciiTheme="minorHAnsi" w:eastAsia="Calibri" w:hAnsiTheme="minorHAnsi" w:cstheme="minorHAnsi"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00</w:t>
      </w:r>
      <w:r w:rsidRPr="006E1047">
        <w:rPr>
          <w:rFonts w:asciiTheme="minorHAnsi" w:eastAsia="Calibri" w:hAnsiTheme="minorHAnsi" w:cstheme="minorHAnsi"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6E1047">
        <w:rPr>
          <w:rFonts w:asciiTheme="minorHAnsi" w:eastAsia="Calibri" w:hAnsiTheme="minorHAnsi" w:cstheme="minorHAnsi"/>
          <w:sz w:val="22"/>
          <w:szCs w:val="22"/>
        </w:rPr>
        <w:t>8</w:t>
      </w:r>
    </w:p>
    <w:p w14:paraId="3DB7A95D" w14:textId="77777777" w:rsidR="00842D42" w:rsidRPr="006E1047" w:rsidRDefault="006E1047">
      <w:pPr>
        <w:spacing w:before="41"/>
        <w:ind w:left="1202" w:right="121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6E1047">
        <w:rPr>
          <w:rFonts w:asciiTheme="minorHAnsi" w:eastAsia="Calibri" w:hAnsiTheme="minorHAnsi" w:cstheme="minorHAnsi"/>
          <w:sz w:val="22"/>
          <w:szCs w:val="22"/>
        </w:rPr>
        <w:t>Bl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z w:val="22"/>
          <w:szCs w:val="22"/>
        </w:rPr>
        <w:t>-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s,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6E1047">
        <w:rPr>
          <w:rFonts w:asciiTheme="minorHAnsi" w:eastAsia="Calibri" w:hAnsiTheme="minorHAnsi" w:cstheme="minorHAnsi"/>
          <w:sz w:val="22"/>
          <w:szCs w:val="22"/>
        </w:rPr>
        <w:t>2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|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ifica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200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6E1047">
        <w:rPr>
          <w:rFonts w:asciiTheme="minorHAnsi" w:eastAsia="Calibri" w:hAnsiTheme="minorHAnsi" w:cstheme="minorHAnsi"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20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6E1047">
        <w:rPr>
          <w:rFonts w:asciiTheme="minorHAnsi" w:eastAsia="Calibri" w:hAnsiTheme="minorHAnsi" w:cstheme="minorHAnsi"/>
          <w:sz w:val="22"/>
          <w:szCs w:val="22"/>
        </w:rPr>
        <w:t>1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|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z w:val="22"/>
          <w:szCs w:val="22"/>
        </w:rPr>
        <w:t>w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ar,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2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6E1047">
        <w:rPr>
          <w:rFonts w:asciiTheme="minorHAnsi" w:eastAsia="Calibri" w:hAnsiTheme="minorHAnsi" w:cstheme="minorHAnsi"/>
          <w:sz w:val="22"/>
          <w:szCs w:val="22"/>
        </w:rPr>
        <w:t>0</w:t>
      </w:r>
    </w:p>
    <w:p w14:paraId="49E91812" w14:textId="77777777" w:rsidR="00842D42" w:rsidRPr="006E1047" w:rsidRDefault="006E1047">
      <w:pPr>
        <w:spacing w:before="38"/>
        <w:ind w:left="530" w:right="543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ra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po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we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Es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n V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z w:val="22"/>
          <w:szCs w:val="22"/>
        </w:rPr>
        <w:t>si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.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6E1047">
        <w:rPr>
          <w:rFonts w:asciiTheme="minorHAnsi" w:eastAsia="Calibri" w:hAnsiTheme="minorHAnsi" w:cstheme="minorHAnsi"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6E1047">
        <w:rPr>
          <w:rFonts w:asciiTheme="minorHAnsi" w:eastAsia="Calibri" w:hAnsiTheme="minorHAnsi" w:cstheme="minorHAnsi"/>
          <w:sz w:val="22"/>
          <w:szCs w:val="22"/>
        </w:rPr>
        <w:t>2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|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mb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rli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cis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n Es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g V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rsi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.</w:t>
      </w:r>
      <w:r w:rsidRPr="006E1047">
        <w:rPr>
          <w:rFonts w:asciiTheme="minorHAnsi" w:eastAsia="Calibri" w:hAnsiTheme="minorHAnsi" w:cstheme="minorHAnsi"/>
          <w:sz w:val="22"/>
          <w:szCs w:val="22"/>
        </w:rPr>
        <w:t>1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rai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sz w:val="22"/>
          <w:szCs w:val="22"/>
        </w:rPr>
        <w:t>rse</w:t>
      </w:r>
    </w:p>
    <w:p w14:paraId="0E4D48BA" w14:textId="77777777" w:rsidR="00842D42" w:rsidRPr="006E1047" w:rsidRDefault="00842D42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45EBC769" w14:textId="77777777" w:rsidR="00842D42" w:rsidRPr="006E1047" w:rsidRDefault="006E1047">
      <w:pPr>
        <w:ind w:left="4694" w:right="4729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6E1047">
        <w:rPr>
          <w:rFonts w:asciiTheme="minorHAnsi" w:eastAsia="Calibri" w:hAnsiTheme="minorHAnsi" w:cstheme="minorHAnsi"/>
          <w:b/>
          <w:spacing w:val="20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b/>
          <w:spacing w:val="19"/>
          <w:sz w:val="22"/>
          <w:szCs w:val="22"/>
        </w:rPr>
        <w:t>FF</w:t>
      </w:r>
      <w:r w:rsidRPr="006E1047">
        <w:rPr>
          <w:rFonts w:asciiTheme="minorHAnsi" w:eastAsia="Calibri" w:hAnsiTheme="minorHAnsi" w:cstheme="minorHAnsi"/>
          <w:b/>
          <w:spacing w:val="21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b/>
          <w:spacing w:val="20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b/>
          <w:spacing w:val="21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b/>
          <w:spacing w:val="20"/>
          <w:sz w:val="22"/>
          <w:szCs w:val="22"/>
        </w:rPr>
        <w:t>AT</w:t>
      </w:r>
      <w:r w:rsidRPr="006E1047">
        <w:rPr>
          <w:rFonts w:asciiTheme="minorHAnsi" w:eastAsia="Calibri" w:hAnsiTheme="minorHAnsi" w:cstheme="minorHAnsi"/>
          <w:b/>
          <w:spacing w:val="21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b/>
          <w:spacing w:val="19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b/>
          <w:spacing w:val="2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b/>
          <w:spacing w:val="18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014DD7B2" w14:textId="77777777" w:rsidR="00842D42" w:rsidRPr="006E1047" w:rsidRDefault="006E1047">
      <w:pPr>
        <w:ind w:left="610" w:right="621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rican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We</w:t>
      </w:r>
      <w:r w:rsidRPr="006E1047">
        <w:rPr>
          <w:rFonts w:asciiTheme="minorHAnsi" w:eastAsia="Calibri" w:hAnsiTheme="minorHAnsi" w:cstheme="minorHAnsi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ci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y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| A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rican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y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Ci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6E1047">
        <w:rPr>
          <w:rFonts w:asciiTheme="minorHAnsi" w:eastAsia="Calibri" w:hAnsiTheme="minorHAnsi" w:cstheme="minorHAnsi"/>
          <w:sz w:val="22"/>
          <w:szCs w:val="22"/>
        </w:rPr>
        <w:t>il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gi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6E1047">
        <w:rPr>
          <w:rFonts w:asciiTheme="minorHAnsi" w:eastAsia="Calibri" w:hAnsiTheme="minorHAnsi" w:cstheme="minorHAnsi"/>
          <w:sz w:val="22"/>
          <w:szCs w:val="22"/>
        </w:rPr>
        <w:t>rs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(AC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)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 xml:space="preserve">|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at</w:t>
      </w:r>
      <w:r w:rsidRPr="006E104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Hum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ty</w:t>
      </w:r>
      <w:r w:rsidRPr="006E1047">
        <w:rPr>
          <w:rFonts w:asciiTheme="minorHAnsi" w:eastAsia="Calibri" w:hAnsiTheme="minorHAnsi" w:cstheme="minorHAnsi"/>
          <w:sz w:val="22"/>
          <w:szCs w:val="22"/>
        </w:rPr>
        <w:t>,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sz w:val="22"/>
          <w:szCs w:val="22"/>
        </w:rPr>
        <w:t>ly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Co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22588542" w14:textId="77777777" w:rsidR="00842D42" w:rsidRPr="006E1047" w:rsidRDefault="006E1047">
      <w:pPr>
        <w:spacing w:before="41"/>
        <w:ind w:left="3916" w:right="3929"/>
        <w:jc w:val="center"/>
        <w:rPr>
          <w:rFonts w:asciiTheme="minorHAnsi" w:eastAsia="Calibri" w:hAnsiTheme="minorHAnsi" w:cstheme="minorHAnsi"/>
          <w:sz w:val="22"/>
          <w:szCs w:val="22"/>
        </w:rPr>
        <w:sectPr w:rsidR="00842D42" w:rsidRPr="006E1047">
          <w:pgSz w:w="12240" w:h="15840"/>
          <w:pgMar w:top="760" w:right="600" w:bottom="280" w:left="600" w:header="720" w:footer="720" w:gutter="0"/>
          <w:cols w:space="720"/>
        </w:sectPr>
      </w:pPr>
      <w:r w:rsidRPr="006E1047">
        <w:rPr>
          <w:rFonts w:asciiTheme="minorHAnsi" w:eastAsia="Calibri" w:hAnsiTheme="minorHAnsi" w:cstheme="minorHAnsi"/>
          <w:sz w:val="22"/>
          <w:szCs w:val="22"/>
        </w:rPr>
        <w:t>B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y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6E1047">
        <w:rPr>
          <w:rFonts w:asciiTheme="minorHAnsi" w:eastAsia="Calibri" w:hAnsiTheme="minorHAnsi" w:cstheme="minorHAnsi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sz w:val="22"/>
          <w:szCs w:val="22"/>
        </w:rPr>
        <w:t>rica,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z w:val="22"/>
          <w:szCs w:val="22"/>
        </w:rPr>
        <w:t>Ea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sz w:val="22"/>
          <w:szCs w:val="22"/>
        </w:rPr>
        <w:t>le</w:t>
      </w:r>
      <w:r w:rsidRPr="006E104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38FCF44B" w14:textId="77777777" w:rsidR="00842D42" w:rsidRPr="006E1047" w:rsidRDefault="006E1047">
      <w:pPr>
        <w:spacing w:before="47"/>
        <w:ind w:left="115"/>
        <w:rPr>
          <w:rFonts w:asciiTheme="minorHAnsi" w:eastAsia="Calibri" w:hAnsiTheme="minorHAnsi" w:cstheme="minorHAnsi"/>
          <w:sz w:val="22"/>
          <w:szCs w:val="22"/>
        </w:rPr>
      </w:pPr>
      <w:r w:rsidRPr="006E1047">
        <w:rPr>
          <w:rFonts w:asciiTheme="minorHAnsi" w:hAnsiTheme="minorHAnsi" w:cstheme="minorHAnsi"/>
          <w:sz w:val="22"/>
          <w:szCs w:val="22"/>
        </w:rPr>
        <w:lastRenderedPageBreak/>
        <w:pict w14:anchorId="2B70DBF0">
          <v:group id="_x0000_s1026" style="position:absolute;left:0;text-align:left;margin-left:34.55pt;margin-top:66.6pt;width:542.3pt;height:0;z-index:-251656704;mso-position-horizontal-relative:page;mso-position-vertical-relative:page" coordorigin="691,1332" coordsize="10846,0">
            <v:shape id="_x0000_s1027" style="position:absolute;left:691;top:1332;width:10846;height:0" coordorigin="691,1332" coordsize="10846,0" path="m691,1332r10846,e" filled="f" strokeweight=".58pt">
              <v:path arrowok="t"/>
            </v:shape>
            <w10:wrap anchorx="page" anchory="page"/>
          </v:group>
        </w:pic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ene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ac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 xml:space="preserve">/ 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No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 xml:space="preserve">th 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ol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 xml:space="preserve">a 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eno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 xml:space="preserve">n </w:t>
      </w:r>
      <w:r w:rsidRPr="006E1047">
        <w:rPr>
          <w:rFonts w:asciiTheme="minorHAnsi" w:eastAsia="Calibri" w:hAnsiTheme="minorHAnsi" w:cstheme="minorHAnsi"/>
          <w:b/>
          <w:spacing w:val="-4"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ir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(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b/>
          <w:spacing w:val="-3"/>
          <w:sz w:val="22"/>
          <w:szCs w:val="22"/>
        </w:rPr>
        <w:t>f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d f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 xml:space="preserve">d 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eno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 xml:space="preserve">n 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epa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an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d P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b/>
          <w:sz w:val="22"/>
          <w:szCs w:val="22"/>
        </w:rPr>
        <w:t>t)</w:t>
      </w:r>
    </w:p>
    <w:p w14:paraId="5B34B2E1" w14:textId="77777777" w:rsidR="00842D42" w:rsidRPr="006E1047" w:rsidRDefault="00842D42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0FBF4ACB" w14:textId="77777777" w:rsidR="00842D42" w:rsidRPr="006E1047" w:rsidRDefault="006E1047">
      <w:pPr>
        <w:spacing w:before="12"/>
        <w:ind w:left="1275" w:right="126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6E1047">
        <w:rPr>
          <w:rFonts w:asciiTheme="minorHAnsi" w:eastAsia="Calibri" w:hAnsiTheme="minorHAnsi" w:cstheme="minorHAnsi"/>
          <w:i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.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. ci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z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en /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x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ive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na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io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na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 xml:space="preserve">l 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tr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v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el /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W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l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li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 xml:space="preserve">g 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eloc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/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W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illi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 xml:space="preserve">g 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 xml:space="preserve">o 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vel</w:t>
      </w:r>
    </w:p>
    <w:p w14:paraId="38A4F42F" w14:textId="77777777" w:rsidR="00842D42" w:rsidRPr="006E1047" w:rsidRDefault="00842D42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2B388FE2" w14:textId="77777777" w:rsidR="00842D42" w:rsidRPr="006E1047" w:rsidRDefault="006E1047">
      <w:pPr>
        <w:ind w:left="2951" w:right="294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x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celle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ef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ces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a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v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il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ab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le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 xml:space="preserve">pon </w:t>
      </w:r>
      <w:r w:rsidRPr="006E1047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1"/>
          <w:sz w:val="22"/>
          <w:szCs w:val="22"/>
        </w:rPr>
        <w:t>qu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E1047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6E1047">
        <w:rPr>
          <w:rFonts w:asciiTheme="minorHAnsi" w:eastAsia="Calibri" w:hAnsiTheme="minorHAnsi" w:cstheme="minorHAnsi"/>
          <w:i/>
          <w:sz w:val="22"/>
          <w:szCs w:val="22"/>
        </w:rPr>
        <w:t>t</w:t>
      </w:r>
    </w:p>
    <w:sectPr w:rsidR="00842D42" w:rsidRPr="006E1047">
      <w:pgSz w:w="12240" w:h="15840"/>
      <w:pgMar w:top="860" w:right="122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5A6E7E"/>
    <w:multiLevelType w:val="multilevel"/>
    <w:tmpl w:val="3E047BB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D42"/>
    <w:rsid w:val="006E1047"/>
    <w:rsid w:val="00842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0B857074"/>
  <w15:docId w15:val="{3E8FABEF-475D-4DCA-9CA0-FB34C424F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1377</Words>
  <Characters>7854</Characters>
  <Application>Microsoft Office Word</Application>
  <DocSecurity>0</DocSecurity>
  <Lines>65</Lines>
  <Paragraphs>18</Paragraphs>
  <ScaleCrop>false</ScaleCrop>
  <Company/>
  <LinksUpToDate>false</LinksUpToDate>
  <CharactersWithSpaces>9213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2021-06-07T13:15:00Z</dcterms:created>
  <dcterms:modified xsi:type="dcterms:W3CDTF">2021-06-07T13:21:00Z</dcterms:modified>
</cp:coreProperties>
</file>